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B8E" w:rsidRDefault="00DC0B8E" w:rsidP="00DC0B8E">
      <w:pPr>
        <w:pStyle w:val="Bodytext20"/>
        <w:shd w:val="clear" w:color="auto" w:fill="auto"/>
        <w:ind w:right="60" w:firstLine="0"/>
        <w:rPr>
          <w:i/>
        </w:rPr>
      </w:pPr>
      <w:r>
        <w:rPr>
          <w:i/>
        </w:rPr>
        <w:t xml:space="preserve">Załącznik nr 1 do zarządzenia Rektora UJK nr 104/2016 </w:t>
      </w:r>
    </w:p>
    <w:p w:rsidR="00ED25C2" w:rsidRDefault="00ED25C2">
      <w:pPr>
        <w:pStyle w:val="Bodytext20"/>
        <w:shd w:val="clear" w:color="auto" w:fill="auto"/>
        <w:tabs>
          <w:tab w:val="left" w:pos="8317"/>
        </w:tabs>
        <w:ind w:left="2380" w:right="60" w:firstLine="0"/>
        <w:jc w:val="left"/>
        <w:rPr>
          <w:b/>
        </w:rPr>
      </w:pPr>
      <w:r>
        <w:rPr>
          <w:b/>
          <w:i/>
        </w:rPr>
        <w:tab/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  <w:r>
        <w:rPr>
          <w:rFonts w:ascii="Times New Roman" w:hAnsi="Times New Roman" w:cs="Times New Roman"/>
          <w:b/>
          <w:color w:val="auto"/>
        </w:rPr>
        <w:t>KARTA PRZEDMIOTU</w:t>
      </w:r>
    </w:p>
    <w:p w:rsidR="00ED25C2" w:rsidRDefault="00ED25C2">
      <w:pPr>
        <w:jc w:val="center"/>
        <w:rPr>
          <w:rFonts w:ascii="Times New Roman" w:hAnsi="Times New Roman" w:cs="Times New Roman"/>
          <w:b/>
          <w:color w:val="auto"/>
          <w:sz w:val="16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951"/>
        <w:gridCol w:w="1276"/>
        <w:gridCol w:w="6550"/>
      </w:tblGrid>
      <w:tr w:rsidR="00ED25C2">
        <w:trPr>
          <w:trHeight w:val="2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D25C2" w:rsidRPr="00DA7FFA" w:rsidRDefault="00ED25C2" w:rsidP="004A6D5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D25C2" w:rsidRPr="008F5863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F535D4" w:rsidRDefault="00F535D4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Język a</w:t>
            </w:r>
            <w:r w:rsidR="00CF7696" w:rsidRPr="00F535D4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  <w:t>ngielski</w:t>
            </w:r>
          </w:p>
          <w:p w:rsidR="00ED25C2" w:rsidRPr="00F535D4" w:rsidRDefault="003E55F3" w:rsidP="003E55F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55F3">
              <w:rPr>
                <w:rFonts w:ascii="Times New Roman" w:hAnsi="Times New Roman" w:cs="Times New Roman"/>
                <w:b/>
                <w:i/>
                <w:sz w:val="20"/>
              </w:rPr>
              <w:t>English</w:t>
            </w:r>
          </w:p>
        </w:tc>
      </w:tr>
      <w:tr w:rsidR="00ED25C2">
        <w:trPr>
          <w:trHeight w:val="28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F535D4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bookmarkStart w:id="0" w:name="_GoBack"/>
        <w:bookmarkEnd w:id="0"/>
      </w:tr>
    </w:tbl>
    <w:p w:rsidR="00ED25C2" w:rsidRDefault="00ED25C2">
      <w:pPr>
        <w:rPr>
          <w:rFonts w:ascii="Times New Roman" w:hAnsi="Times New Roman" w:cs="Times New Roman"/>
          <w:b/>
          <w:color w:val="auto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echatronika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stacjonarne / studia niestacjonarne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S</w:t>
            </w:r>
            <w:r w:rsidR="00DA7FFA" w:rsidRPr="005A14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tudia pierwszego stopnia inżynierskie</w:t>
            </w:r>
          </w:p>
        </w:tc>
      </w:tr>
      <w:tr w:rsid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F535D4" w:rsidP="00CF7696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Ogólnoakademicki</w:t>
            </w:r>
            <w:proofErr w:type="spellEnd"/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 Specjalność*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CF7696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1.6 Jednostka prowadząca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Wydział Zamiejscowy UJK w Sandomierzu</w:t>
            </w:r>
          </w:p>
        </w:tc>
      </w:tr>
      <w:tr w:rsidR="00ED25C2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CF7696">
            <w:pPr>
              <w:ind w:left="340" w:hanging="34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Osoba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/zespół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przygotowująca kartę przedmiotu     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613021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Agnieszka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Białousz</w:t>
            </w:r>
            <w:proofErr w:type="spellEnd"/>
          </w:p>
          <w:p w:rsidR="006A67F8" w:rsidRPr="00DA7FFA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mgr Jacek Żuliński</w:t>
            </w:r>
          </w:p>
        </w:tc>
      </w:tr>
      <w:tr w:rsidR="00CF7696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Pr="00DA7FFA" w:rsidRDefault="00CF7696" w:rsidP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1.8. Osoba odpowiedzialna za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CF7696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mgr Agnieszka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Białousz</w:t>
            </w:r>
            <w:proofErr w:type="spellEnd"/>
          </w:p>
          <w:p w:rsidR="006A67F8" w:rsidRDefault="006A67F8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mgr Jacek Żuliński</w:t>
            </w:r>
          </w:p>
        </w:tc>
      </w:tr>
      <w:tr w:rsidR="00ED25C2" w:rsidRPr="00DA7FFA" w:rsidTr="00CF7696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DA7FFA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</w:t>
            </w:r>
            <w:r w:rsidRPr="00DA7FFA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. Kontakt 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A7FFA" w:rsidRDefault="00613021" w:rsidP="00CF7696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agnieszkabialousz2@gmail.com</w:t>
            </w:r>
          </w:p>
        </w:tc>
      </w:tr>
    </w:tbl>
    <w:p w:rsidR="00ED25C2" w:rsidRPr="00DA7FFA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361"/>
        <w:gridCol w:w="5416"/>
      </w:tblGrid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 w:rsidP="00F64FA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2.1 Przynależność do modułu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Default="00F535D4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V. Przedmioty Ogólnouczelniane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CF7696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CF769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13021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</w:t>
            </w:r>
            <w:r w:rsidR="00364D2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ngielsk</w:t>
            </w:r>
            <w:r w:rsidR="00ED25C2" w:rsidRPr="00C4070D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i, polski</w:t>
            </w:r>
          </w:p>
        </w:tc>
      </w:tr>
      <w:tr w:rsidR="00CF7696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696" w:rsidRDefault="00CF7696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2.3 Semestry na których realizowany jest przedmiot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F7696" w:rsidRPr="00C4070D" w:rsidRDefault="003609B8" w:rsidP="003609B8">
            <w:pPr>
              <w:snapToGrid w:val="0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1,2,3,4</w:t>
            </w:r>
          </w:p>
        </w:tc>
      </w:tr>
      <w:tr w:rsidR="00ED25C2" w:rsidTr="003609B8">
        <w:trPr>
          <w:trHeight w:val="28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F64FAB" w:rsidP="003609B8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3609B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  <w:r w:rsidR="00ED25C2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wstępne*</w:t>
            </w:r>
          </w:p>
        </w:tc>
        <w:tc>
          <w:tcPr>
            <w:tcW w:w="5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C4070D" w:rsidRDefault="006A67F8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dla poziomu B1 </w:t>
            </w:r>
            <w:r w:rsidR="00C61D76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nie dotyczy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 dla poziomu B2 znajomość języka na poziomie co najmniej B1</w:t>
            </w:r>
          </w:p>
        </w:tc>
      </w:tr>
    </w:tbl>
    <w:p w:rsidR="00ED25C2" w:rsidRDefault="00ED25C2">
      <w:pPr>
        <w:rPr>
          <w:rFonts w:ascii="Times New Roman" w:hAnsi="Times New Roman" w:cs="Times New Roman"/>
          <w:b/>
          <w:color w:val="auto"/>
          <w:sz w:val="18"/>
          <w:szCs w:val="18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1526"/>
        <w:gridCol w:w="1766"/>
        <w:gridCol w:w="6485"/>
      </w:tblGrid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tabs>
                <w:tab w:val="left" w:pos="0"/>
              </w:tabs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Ć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wiczenia</w:t>
            </w:r>
          </w:p>
        </w:tc>
      </w:tr>
      <w:tr w:rsidR="00DA7FFA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FFA" w:rsidRDefault="00DA7FFA" w:rsidP="00DA7FFA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FFA" w:rsidRPr="005A14A4" w:rsidRDefault="002B0CBB" w:rsidP="003609B8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sz w:val="18"/>
                <w:szCs w:val="18"/>
                <w:lang w:val="pl" w:eastAsia="pl-PL"/>
              </w:rPr>
            </w:pPr>
            <w:r>
              <w:rPr>
                <w:sz w:val="18"/>
                <w:szCs w:val="18"/>
                <w:lang w:val="pl" w:eastAsia="pl-PL"/>
              </w:rPr>
              <w:t>Z</w:t>
            </w:r>
            <w:r w:rsidR="00DA7FFA" w:rsidRPr="005A14A4">
              <w:rPr>
                <w:sz w:val="18"/>
                <w:szCs w:val="18"/>
                <w:lang w:val="pl" w:eastAsia="pl-PL"/>
              </w:rPr>
              <w:t>ajęcia w pomieszczeniu dydaktycznym Wydziału Zamiejscowego w Sandomierzu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Z</w:t>
            </w:r>
            <w:r w:rsidR="00ED25C2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al</w:t>
            </w:r>
            <w:r w:rsidR="00D57F28" w:rsidRPr="00D57F2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iczenie z oceną, egzamin pisemny</w:t>
            </w:r>
          </w:p>
        </w:tc>
      </w:tr>
      <w:tr w:rsidR="00ED25C2" w:rsidTr="003609B8">
        <w:trPr>
          <w:trHeight w:val="284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Pr="00D57F28" w:rsidRDefault="002B0CBB" w:rsidP="003609B8">
            <w:pPr>
              <w:snapToGrid w:val="0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D25C2" w:rsidRPr="00D57F28">
              <w:rPr>
                <w:rFonts w:ascii="Times New Roman" w:hAnsi="Times New Roman" w:cs="Times New Roman"/>
                <w:sz w:val="18"/>
                <w:szCs w:val="18"/>
              </w:rPr>
              <w:t>yskusja, praca indywidualna, praca w parach/ praca w grupach, wykorzystanie technicznych środków dydaktycznych, prezentacje multimedialne</w:t>
            </w:r>
          </w:p>
        </w:tc>
      </w:tr>
      <w:tr w:rsidR="00ED25C2" w:rsidRPr="00DC0B8E" w:rsidTr="003609B8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numPr>
                <w:ilvl w:val="1"/>
                <w:numId w:val="2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613021" w:rsidRPr="00613021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Pre-Intermediate, ( SB,WB), Oxford University Press, 2006</w:t>
            </w:r>
          </w:p>
          <w:p w:rsidR="00613021" w:rsidRPr="00613021" w:rsidRDefault="003609B8" w:rsidP="003609B8">
            <w:pPr>
              <w:snapToGrid w:val="0"/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2.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Oxenden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Chris, </w:t>
            </w:r>
            <w:proofErr w:type="spellStart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>Latham</w:t>
            </w:r>
            <w:proofErr w:type="spellEnd"/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-Koenig Christina, </w:t>
            </w:r>
          </w:p>
          <w:p w:rsidR="00252141" w:rsidRPr="003609B8" w:rsidRDefault="003609B8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New English File Intermediate, ( SB,WB), Oxford University Press, 2006</w:t>
            </w:r>
          </w:p>
        </w:tc>
      </w:tr>
      <w:tr w:rsidR="00ED25C2" w:rsidRPr="004A6D54" w:rsidTr="003609B8">
        <w:trPr>
          <w:trHeight w:val="284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Pr="00CE7228" w:rsidRDefault="00ED25C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de-AT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ind w:left="426" w:hanging="392"/>
              <w:rPr>
                <w:rFonts w:ascii="Times New Roman" w:hAnsi="Times New Roman" w:cs="Times New Roman"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1. </w:t>
            </w:r>
            <w:r w:rsidR="00613021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18"/>
                <w:lang w:val="de-DE"/>
              </w:rPr>
              <w:t xml:space="preserve">Murphy R.,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English Grammar in Use, Cambridge University Press, 1995; </w:t>
            </w:r>
          </w:p>
          <w:p w:rsidR="00613021" w:rsidRPr="00613021" w:rsidRDefault="00C61D76" w:rsidP="003609B8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="00613021"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Azar B. S., Understanding and Using English Grammar, Longman, 2002</w:t>
            </w:r>
          </w:p>
          <w:p w:rsidR="00613021" w:rsidRPr="00613021" w:rsidRDefault="00613021" w:rsidP="003609B8">
            <w:pPr>
              <w:rPr>
                <w:lang w:val="en-US"/>
              </w:rPr>
            </w:pPr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2.</w:t>
            </w:r>
            <w:r w:rsidR="00C61D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Redman,S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., English Vocabulary in Use, Cambridge </w:t>
            </w:r>
            <w:proofErr w:type="spellStart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UniversityPress</w:t>
            </w:r>
            <w:proofErr w:type="spellEnd"/>
            <w:r w:rsidRPr="0061302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2003; </w:t>
            </w:r>
          </w:p>
          <w:p w:rsidR="00613021" w:rsidRDefault="00613021" w:rsidP="003609B8">
            <w:r>
              <w:rPr>
                <w:rFonts w:ascii="Times New Roman" w:hAnsi="Times New Roman" w:cs="Times New Roman"/>
                <w:sz w:val="18"/>
                <w:szCs w:val="18"/>
              </w:rPr>
              <w:t>3. Publikacje i materiały autorskie</w:t>
            </w:r>
          </w:p>
          <w:p w:rsidR="00ED25C2" w:rsidRPr="00DA7FFA" w:rsidRDefault="00ED25C2" w:rsidP="003609B8">
            <w:pPr>
              <w:pStyle w:val="Akapitzlist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</w:tr>
    </w:tbl>
    <w:p w:rsidR="00ED25C2" w:rsidRPr="005D7534" w:rsidRDefault="00ED25C2">
      <w:pPr>
        <w:rPr>
          <w:rFonts w:ascii="Times New Roman" w:hAnsi="Times New Roman" w:cs="Times New Roman"/>
          <w:b/>
          <w:color w:val="auto"/>
          <w:sz w:val="18"/>
          <w:szCs w:val="18"/>
          <w:lang w:val="de-DE"/>
        </w:rPr>
      </w:pPr>
    </w:p>
    <w:p w:rsidR="00ED25C2" w:rsidRDefault="00ED25C2">
      <w:pPr>
        <w:numPr>
          <w:ilvl w:val="0"/>
          <w:numId w:val="2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ED25C2">
        <w:trPr>
          <w:trHeight w:val="907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13021" w:rsidRDefault="00613021" w:rsidP="00613021">
            <w:pPr>
              <w:numPr>
                <w:ilvl w:val="1"/>
                <w:numId w:val="2"/>
              </w:numPr>
              <w:ind w:left="498" w:hanging="426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Cele przedmiotu </w:t>
            </w:r>
          </w:p>
          <w:p w:rsidR="00ED25C2" w:rsidRPr="00F535D4" w:rsidRDefault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C.1.Umiejętności i kompetencje</w:t>
            </w:r>
            <w:r w:rsidRPr="00F535D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35D4">
              <w:rPr>
                <w:rFonts w:ascii="Times New Roman" w:hAnsi="Times New Roman" w:cs="Times New Roman"/>
                <w:bCs/>
                <w:color w:val="000002"/>
                <w:sz w:val="20"/>
                <w:szCs w:val="20"/>
              </w:rPr>
              <w:t xml:space="preserve">słuchania, mówienia, czytania i pisania w języku angielskim </w:t>
            </w:r>
            <w:r w:rsidRPr="00F535D4">
              <w:rPr>
                <w:rFonts w:ascii="Times New Roman" w:hAnsi="Times New Roman" w:cs="Times New Roman"/>
                <w:color w:val="000002"/>
                <w:sz w:val="20"/>
                <w:szCs w:val="20"/>
              </w:rPr>
              <w:t>oraz wprowadzenie pojęć z zakresu mechatroniki; osiągnięcie</w:t>
            </w:r>
            <w:r w:rsidRPr="00F535D4">
              <w:rPr>
                <w:rFonts w:ascii="Times New Roman" w:hAnsi="Times New Roman" w:cs="Times New Roman"/>
                <w:b/>
                <w:color w:val="000002"/>
                <w:sz w:val="20"/>
                <w:szCs w:val="20"/>
              </w:rPr>
              <w:t xml:space="preserve">  </w:t>
            </w: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poziomu B2 według skali Europejskiego Systemu Opisu Kształcenia Językowego Rady Europy.</w:t>
            </w:r>
          </w:p>
        </w:tc>
      </w:tr>
      <w:tr w:rsidR="00ED25C2">
        <w:trPr>
          <w:trHeight w:val="1713"/>
        </w:trPr>
        <w:tc>
          <w:tcPr>
            <w:tcW w:w="9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4FAB" w:rsidRPr="00F64FAB" w:rsidRDefault="00ED25C2" w:rsidP="00F64FAB">
            <w:pPr>
              <w:pStyle w:val="Akapitzlist"/>
              <w:numPr>
                <w:ilvl w:val="1"/>
                <w:numId w:val="2"/>
              </w:numPr>
              <w:rPr>
                <w:rFonts w:ascii="Times New Roman" w:hAnsi="Times New Roman" w:cs="Times New Roman"/>
                <w:b/>
                <w:i/>
                <w:color w:val="auto"/>
                <w:sz w:val="18"/>
                <w:szCs w:val="18"/>
              </w:rPr>
            </w:pPr>
            <w:r w:rsidRP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Treści programowe </w:t>
            </w:r>
            <w:r w:rsidR="00F64FAB" w:rsidRPr="00F64FAB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(z uwzględnieniem formy zajęć)</w:t>
            </w:r>
          </w:p>
          <w:p w:rsidR="00ED25C2" w:rsidRDefault="00ED25C2" w:rsidP="00F64FAB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Skąd pochodzisz? – szyk wyrazów w zdaniu.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Czas teraźniejszy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Simple.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Opisywanie wyglądu zewnętrznego.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Czas teraźniejszy ciągły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Present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Continuous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Ubrania, przyimki miejsca.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Czas przeszły - czasowniki regularne i nieregularne.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Podróżowanie - słownictwo związane z podróżowaniem.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Przyimki czasu, miejsca, ruchu.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Plany i marzenia- zwrot „be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going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 to”.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Lotnisko i podróżowanie - słownictwo.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Akcent i ton. Ćwiczenia w wymowie.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Wynalazki i technika - słowotwórstwo.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i utrwalenie materiału.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Elektrotechnika i automatyka - terminy techniczne, czasowniki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Czasowniki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– active and non-active verbs.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czasów przeszłych.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Sport- użyteczne zwroty i mówienie o swoich pasjach.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Rodzina- opisywanie swojej rodziny. 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Zaimki zwrotne - ćwiczenia.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Pieniądze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czasowniki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Liczby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Słuchanie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wywiadów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radiowych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ćwiczenia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Test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wiadomości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Przymiotniki - wypowiadanie uczuć i opisywanie cech charakteru.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Stopniowanie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przymiotników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biurze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słownictwo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Rozwój techniki- komputeryzacja i jej skutki.</w:t>
            </w:r>
          </w:p>
          <w:p w:rsidR="00F535D4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Powtórzenie wiadomości.</w:t>
            </w:r>
          </w:p>
          <w:p w:rsidR="00ED25C2" w:rsidRPr="00F535D4" w:rsidRDefault="00F535D4" w:rsidP="00F535D4">
            <w:pPr>
              <w:numPr>
                <w:ilvl w:val="0"/>
                <w:numId w:val="12"/>
              </w:numPr>
              <w:suppressAutoHyphens w:val="0"/>
              <w:ind w:left="714" w:hanging="357"/>
              <w:rPr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Test wiadomości.</w:t>
            </w:r>
          </w:p>
        </w:tc>
      </w:tr>
    </w:tbl>
    <w:p w:rsidR="00F535D4" w:rsidRDefault="00F535D4" w:rsidP="00F535D4">
      <w:pPr>
        <w:ind w:left="426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ED25C2" w:rsidRDefault="00ED25C2" w:rsidP="00F64FAB">
      <w:pPr>
        <w:numPr>
          <w:ilvl w:val="1"/>
          <w:numId w:val="2"/>
        </w:numPr>
        <w:ind w:left="426" w:hanging="426"/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C61D76">
        <w:rPr>
          <w:rFonts w:ascii="Times New Roman" w:hAnsi="Times New Roman" w:cs="Times New Roman"/>
          <w:b/>
          <w:color w:val="auto"/>
          <w:sz w:val="20"/>
          <w:szCs w:val="20"/>
        </w:rPr>
        <w:t>kształcenia</w:t>
      </w:r>
    </w:p>
    <w:tbl>
      <w:tblPr>
        <w:tblW w:w="986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628"/>
        <w:gridCol w:w="27"/>
        <w:gridCol w:w="1417"/>
        <w:gridCol w:w="230"/>
      </w:tblGrid>
      <w:tr w:rsidR="00ED25C2" w:rsidTr="00CE7228">
        <w:trPr>
          <w:cantSplit/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D25C2" w:rsidRDefault="00ED25C2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 </w:t>
            </w:r>
          </w:p>
        </w:tc>
        <w:tc>
          <w:tcPr>
            <w:tcW w:w="7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 w:rsidP="00F64FAB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Odniesienie do kierunkowych efektów </w:t>
            </w:r>
            <w:r w:rsidR="00F64FA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F535D4" w:rsidTr="00F535D4">
        <w:trPr>
          <w:trHeight w:val="6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wiedzę językową z zakresu informatyki (budowa komputera, słownictwo techniczne związane z nowoczesnymi urządzeniami technicznymi i ich obsługą).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M_W05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elementarną wiedzę w zakresie elektrotechniki, elektroniki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i automatyki (terminy techniczne, czasowniki </w:t>
            </w:r>
            <w:proofErr w:type="spellStart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frazalne</w:t>
            </w:r>
            <w:proofErr w:type="spellEnd"/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M_W08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W03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 xml:space="preserve">Ma podstawową wiedzę ze słowotwórstwa o trendach rozwojowych w zakresie, projektowania, wytwarzania, budowy i eksploatacji urządzeń technicznych.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M_W14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umiejętność samokształcenia się.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M_U05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 w:rsidP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F535D4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Pr="00F535D4" w:rsidRDefault="00F535D4" w:rsidP="00F535D4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535D4">
              <w:rPr>
                <w:rFonts w:ascii="Times New Roman" w:hAnsi="Times New Roman" w:cs="Times New Roman"/>
                <w:sz w:val="20"/>
                <w:szCs w:val="20"/>
              </w:rPr>
              <w:t>Ma umiejętności językowe w obszarze nauk technicznych, ze szczególnym uwzględnieniem mechatroniki i zagadnień z nią związanych, zgodne z wymaganiami określonymi dla poziomu B2 Europejskiego Systemu Opisu Kształcenia Językowego.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35D4" w:rsidRDefault="00F535D4" w:rsidP="003E55F3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M_U06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F535D4" w:rsidRDefault="00F535D4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D25C2" w:rsidTr="00CE7228">
        <w:trPr>
          <w:trHeight w:val="284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color w:val="auto"/>
                <w:sz w:val="20"/>
                <w:szCs w:val="20"/>
              </w:rPr>
            </w:pPr>
          </w:p>
        </w:tc>
      </w:tr>
      <w:tr w:rsidR="00ED25C2" w:rsidTr="00585571">
        <w:trPr>
          <w:trHeight w:val="28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Pr="00B15E25" w:rsidRDefault="003E55F3">
            <w:pPr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świadomość poziomu swojej wiedzy i umiejętności, zdaje sobie sprawę z konieczności ustawicznego kształcenia się zawodowego i rozwoju osobistego, ciągle doskonali swoje kompetencje zawodowe i wyznacza kierunki własnego rozwoju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25C2" w:rsidRDefault="00585571" w:rsidP="00364D2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364D2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</w:t>
            </w:r>
            <w:r w:rsidR="00ED25C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_K01</w:t>
            </w:r>
          </w:p>
        </w:tc>
        <w:tc>
          <w:tcPr>
            <w:tcW w:w="230" w:type="dxa"/>
            <w:tcBorders>
              <w:left w:val="single" w:sz="4" w:space="0" w:color="000000"/>
            </w:tcBorders>
            <w:shd w:val="clear" w:color="auto" w:fill="auto"/>
          </w:tcPr>
          <w:p w:rsidR="00ED25C2" w:rsidRDefault="00ED25C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ED25C2" w:rsidRDefault="00ED25C2">
      <w:pPr>
        <w:rPr>
          <w:rFonts w:ascii="Times New Roman" w:hAnsi="Times New Roman" w:cs="Times New Roman"/>
          <w:color w:val="auto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</w:tblGrid>
      <w:tr w:rsidR="00585571" w:rsidRPr="000A53D0" w:rsidTr="002F4B19">
        <w:trPr>
          <w:trHeight w:val="284"/>
        </w:trPr>
        <w:tc>
          <w:tcPr>
            <w:tcW w:w="978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C61D76">
            <w:pPr>
              <w:numPr>
                <w:ilvl w:val="1"/>
                <w:numId w:val="7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Sposoby weryfikacji osiągnięcia przedmiotowych efektów </w:t>
            </w:r>
            <w:r w:rsid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(symbol)</w:t>
            </w:r>
          </w:p>
        </w:tc>
        <w:tc>
          <w:tcPr>
            <w:tcW w:w="795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Sposób weryfikacji </w:t>
            </w:r>
            <w:r w:rsidRPr="000A53D0">
              <w:rPr>
                <w:rFonts w:ascii="Arial" w:hAnsi="Arial" w:cs="Arial"/>
                <w:b/>
                <w:color w:val="auto"/>
                <w:sz w:val="20"/>
                <w:szCs w:val="20"/>
              </w:rPr>
              <w:t>(+/-)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ind w:left="-113" w:right="-113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Egzamin ustny/pisemny*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Aktywność               </w:t>
            </w:r>
            <w:r w:rsidRPr="000A53D0">
              <w:rPr>
                <w:rFonts w:ascii="Times New Roman" w:hAnsi="Times New Roman" w:cs="Times New Roman"/>
                <w:b/>
                <w:color w:val="auto"/>
                <w:spacing w:val="-2"/>
                <w:sz w:val="16"/>
                <w:szCs w:val="16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Praca                  w grupie*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highlight w:val="lightGray"/>
              </w:rPr>
            </w:pP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Inne </w:t>
            </w: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(jakie?)</w:t>
            </w:r>
            <w:r w:rsidRPr="000A53D0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*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b/>
                <w:i/>
                <w:color w:val="auto"/>
                <w:sz w:val="16"/>
                <w:szCs w:val="16"/>
              </w:rPr>
              <w:t>Forma zajęć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571" w:rsidRPr="000A53D0" w:rsidRDefault="00585571" w:rsidP="002F4B1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  <w:r w:rsidR="00F535D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  <w:r w:rsidR="00F535D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U02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585571" w:rsidRPr="000A53D0" w:rsidTr="002F4B19">
        <w:trPr>
          <w:trHeight w:val="284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53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23D63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1018EE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-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585571" w:rsidRPr="000A53D0" w:rsidRDefault="00585571" w:rsidP="002F4B19">
            <w:pPr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</w:tbl>
    <w:p w:rsidR="00585571" w:rsidRDefault="00585571">
      <w:pPr>
        <w:rPr>
          <w:rFonts w:ascii="Times New Roman" w:hAnsi="Times New Roman" w:cs="Times New Roman"/>
          <w:color w:val="auto"/>
        </w:rPr>
      </w:pP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99"/>
      </w:tblGrid>
      <w:tr w:rsidR="00ED25C2">
        <w:trPr>
          <w:trHeight w:val="284"/>
        </w:trPr>
        <w:tc>
          <w:tcPr>
            <w:tcW w:w="9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25C2" w:rsidRDefault="00C61D76" w:rsidP="00C61D76"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 4.5. </w:t>
            </w:r>
            <w:r w:rsidR="00ED25C2" w:rsidRPr="00C61D7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osiągnięcia efektów 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kształcenia</w:t>
            </w:r>
          </w:p>
        </w:tc>
      </w:tr>
      <w:tr w:rsidR="00ED25C2">
        <w:trPr>
          <w:trHeight w:val="284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25C2" w:rsidRDefault="00ED25C2">
            <w:pPr>
              <w:jc w:val="center"/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AA1072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AA1072" w:rsidRDefault="005F4492" w:rsidP="00AA1072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proste struktury leksykalno-gramatyczne oraz odmiany języka. Potrafi budować podstawowe formy językowe celem prowadzenia konwersacji językowej. Rozumie konieczność uczenia się przez całe życie, ale pozostaje pasywny w interakcji z innymi. Procentowo : 51% - 60%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ind w:right="113"/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Zna podstawowe i niektóre złożone struktury leksykalno-gramatyczne oraz odmiany języka. Potrafi budować proste i niektóre złożone formy językowe celem prowadzenia konwersacji językowej. Rozumie konieczność uczenia się przez całe życie, ale rzadko podejmuje próby  interakcji z innymi. Procentowo : 61% - 70%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część złożonych struktur leksykalno-gramatycznych oraz odmian języka. Tworzy większość odpowiednich form językowych celem prowadzenia konwersacji językowej. Rozumie i zna skutki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 xml:space="preserve">efektów uczenia się przez całe życie, ale pozostaje mało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71% - 80%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Zna wszystkie proste i większość złożonych struktur leksykalno-gramatycznych oraz odmian języka. Tworzy większość odpowiednich form językowych celem prowadzenia złożonej konwersacji językowej. Rozumie i zna skutki efektów uczenia się przez całe życie, ale pozostaje średnio aktywny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interakcji z innymi. Procentowo : 81% - 90%</w:t>
            </w:r>
          </w:p>
        </w:tc>
      </w:tr>
      <w:tr w:rsidR="00AA1072">
        <w:trPr>
          <w:trHeight w:val="255"/>
        </w:trPr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snapToGrid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1072" w:rsidRDefault="00AA1072" w:rsidP="00AA1072">
            <w:pPr>
              <w:jc w:val="both"/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Potrafi wytworzyć wszystkie budować poznane formy językowe celem prowadzenia konwersacji językowej. Rozumie i zna zalety uczenia się przez całe życie i aktywnie uczestniczy w kontaktach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z innymi. Procentowo : 91% - 100%</w:t>
            </w:r>
          </w:p>
        </w:tc>
      </w:tr>
    </w:tbl>
    <w:p w:rsidR="00F535D4" w:rsidRDefault="00F535D4" w:rsidP="00F535D4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:rsidR="00ED25C2" w:rsidRDefault="00ED25C2">
      <w:pPr>
        <w:numPr>
          <w:ilvl w:val="0"/>
          <w:numId w:val="4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72"/>
        <w:gridCol w:w="1804"/>
        <w:gridCol w:w="1805"/>
      </w:tblGrid>
      <w:tr w:rsidR="00F535D4" w:rsidRPr="00F535D4" w:rsidTr="00F535D4">
        <w:trPr>
          <w:cantSplit/>
          <w:trHeight w:hRule="exact" w:val="244"/>
        </w:trPr>
        <w:tc>
          <w:tcPr>
            <w:tcW w:w="58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Kategoria</w:t>
            </w:r>
          </w:p>
        </w:tc>
        <w:tc>
          <w:tcPr>
            <w:tcW w:w="36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Obciążenie studenta</w:t>
            </w:r>
          </w:p>
        </w:tc>
      </w:tr>
      <w:tr w:rsidR="00F535D4" w:rsidRPr="00F535D4" w:rsidTr="00F535D4">
        <w:trPr>
          <w:cantSplit/>
          <w:trHeight w:hRule="exact" w:val="375"/>
        </w:trPr>
        <w:tc>
          <w:tcPr>
            <w:tcW w:w="58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Studia stacjonarne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35D4" w:rsidRPr="00F535D4" w:rsidRDefault="00F535D4" w:rsidP="00F72F5D">
            <w:pPr>
              <w:shd w:val="clear" w:color="auto" w:fill="FFFFFF"/>
              <w:spacing w:line="182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Studia niestacjonarne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Udział w zajęciach dydaktycznych określonych w planie studiów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30+30+30+30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20+20+20+20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Samodzielne przygotowanie do zajęć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 xml:space="preserve">Wykonanie powierzonych zadań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 xml:space="preserve">Udział w konsultacjach                                    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3+3+3+3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3+3+3+3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Przygotowanie do egzaminu/zdawanie egzaminu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Cs/>
                <w:sz w:val="22"/>
                <w:szCs w:val="22"/>
              </w:rPr>
              <w:t>Obciążenie związane z zajęciami praktycznymi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Cs/>
                <w:sz w:val="22"/>
                <w:szCs w:val="22"/>
              </w:rPr>
              <w:t>Obciążenie związane z zajęciami wymagającymi bezpośredniego udziału nauczycieli akademickich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132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92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Sumaryczne obciążenie pracą studenta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sz w:val="22"/>
                <w:szCs w:val="22"/>
              </w:rPr>
              <w:t>212</w:t>
            </w:r>
          </w:p>
        </w:tc>
      </w:tr>
      <w:tr w:rsidR="00F535D4" w:rsidRPr="00F535D4" w:rsidTr="00F535D4">
        <w:trPr>
          <w:trHeight w:val="332"/>
        </w:trPr>
        <w:tc>
          <w:tcPr>
            <w:tcW w:w="5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PUNKTY ECTS za przedmiot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5D4" w:rsidRPr="00F535D4" w:rsidRDefault="00F535D4" w:rsidP="00F72F5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535D4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</w:tbl>
    <w:p w:rsidR="00ED25C2" w:rsidRDefault="00ED25C2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*niepotrzebne usunąć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b/>
          <w:i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b/>
          <w:i/>
          <w:sz w:val="20"/>
          <w:szCs w:val="20"/>
        </w:rPr>
        <w:t>Przyjmuję do realizacji</w:t>
      </w:r>
      <w:r>
        <w:rPr>
          <w:i/>
          <w:sz w:val="16"/>
          <w:szCs w:val="16"/>
        </w:rPr>
        <w:t xml:space="preserve">    (data i podpisy osób prowadzących przedmiot w danym roku akademickim)</w:t>
      </w: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:rsidR="006A67F8" w:rsidRDefault="006A67F8" w:rsidP="006A67F8">
      <w:pPr>
        <w:pStyle w:val="Bodytext31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16"/>
          <w:szCs w:val="16"/>
        </w:rPr>
      </w:pP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</w:r>
      <w:r>
        <w:rPr>
          <w:i/>
          <w:color w:val="FF0000"/>
          <w:sz w:val="16"/>
          <w:szCs w:val="16"/>
        </w:rPr>
        <w:tab/>
        <w:t xml:space="preserve">             </w:t>
      </w:r>
      <w:r>
        <w:rPr>
          <w:i/>
          <w:sz w:val="16"/>
          <w:szCs w:val="16"/>
        </w:rPr>
        <w:t>............................................................................................................................</w:t>
      </w:r>
    </w:p>
    <w:p w:rsidR="006A67F8" w:rsidRDefault="006A67F8">
      <w:pPr>
        <w:pStyle w:val="Bodytext31"/>
        <w:shd w:val="clear" w:color="auto" w:fill="auto"/>
        <w:tabs>
          <w:tab w:val="left" w:pos="655"/>
        </w:tabs>
        <w:spacing w:before="60" w:line="240" w:lineRule="auto"/>
        <w:ind w:right="23" w:firstLine="0"/>
        <w:rPr>
          <w:i/>
          <w:color w:val="0000FF"/>
          <w:sz w:val="24"/>
          <w:szCs w:val="24"/>
        </w:rPr>
      </w:pPr>
    </w:p>
    <w:sectPr w:rsidR="006A67F8" w:rsidSect="00F4025B">
      <w:pgSz w:w="11906" w:h="16838"/>
      <w:pgMar w:top="510" w:right="510" w:bottom="510" w:left="1418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67DA78C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4" w15:restartNumberingAfterBreak="0">
    <w:nsid w:val="00000005"/>
    <w:multiLevelType w:val="multilevel"/>
    <w:tmpl w:val="695EDD5E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 Unicode MS" w:hAnsi="Times New Roman" w:cs="Times New Roman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B22C97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E5FE0"/>
    <w:multiLevelType w:val="hybridMultilevel"/>
    <w:tmpl w:val="C38C8980"/>
    <w:lvl w:ilvl="0" w:tplc="19787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8C7931"/>
    <w:multiLevelType w:val="multilevel"/>
    <w:tmpl w:val="5B8EBC94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215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665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115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8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F33628"/>
    <w:multiLevelType w:val="multilevel"/>
    <w:tmpl w:val="67DA78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0" w15:restartNumberingAfterBreak="0">
    <w:nsid w:val="5B580A20"/>
    <w:multiLevelType w:val="multilevel"/>
    <w:tmpl w:val="41CC832E"/>
    <w:lvl w:ilvl="0">
      <w:start w:val="4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color w:val="auto"/>
        <w:sz w:val="20"/>
      </w:rPr>
    </w:lvl>
  </w:abstractNum>
  <w:abstractNum w:abstractNumId="11" w15:restartNumberingAfterBreak="0">
    <w:nsid w:val="7F565B64"/>
    <w:multiLevelType w:val="hybridMultilevel"/>
    <w:tmpl w:val="E9F64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11"/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534"/>
    <w:rsid w:val="000B40F0"/>
    <w:rsid w:val="001018EE"/>
    <w:rsid w:val="00151C6F"/>
    <w:rsid w:val="001F3173"/>
    <w:rsid w:val="00252141"/>
    <w:rsid w:val="002B0CBB"/>
    <w:rsid w:val="0034476A"/>
    <w:rsid w:val="003609B8"/>
    <w:rsid w:val="00362314"/>
    <w:rsid w:val="00364D22"/>
    <w:rsid w:val="00365FD0"/>
    <w:rsid w:val="003C72B2"/>
    <w:rsid w:val="003E55F3"/>
    <w:rsid w:val="004A6D54"/>
    <w:rsid w:val="004E0E47"/>
    <w:rsid w:val="00523D63"/>
    <w:rsid w:val="00585571"/>
    <w:rsid w:val="005D7534"/>
    <w:rsid w:val="005F4492"/>
    <w:rsid w:val="00613021"/>
    <w:rsid w:val="006A67F8"/>
    <w:rsid w:val="006E1B04"/>
    <w:rsid w:val="00786A14"/>
    <w:rsid w:val="007F406F"/>
    <w:rsid w:val="00801049"/>
    <w:rsid w:val="008F5863"/>
    <w:rsid w:val="00A75B00"/>
    <w:rsid w:val="00AA1072"/>
    <w:rsid w:val="00B15E25"/>
    <w:rsid w:val="00B82272"/>
    <w:rsid w:val="00B97127"/>
    <w:rsid w:val="00C03BA5"/>
    <w:rsid w:val="00C0455C"/>
    <w:rsid w:val="00C4070D"/>
    <w:rsid w:val="00C61D76"/>
    <w:rsid w:val="00CD14B2"/>
    <w:rsid w:val="00CE7228"/>
    <w:rsid w:val="00CF7696"/>
    <w:rsid w:val="00D57F28"/>
    <w:rsid w:val="00DA7FFA"/>
    <w:rsid w:val="00DC0B8E"/>
    <w:rsid w:val="00E800C2"/>
    <w:rsid w:val="00ED25C2"/>
    <w:rsid w:val="00F03121"/>
    <w:rsid w:val="00F4025B"/>
    <w:rsid w:val="00F535D4"/>
    <w:rsid w:val="00F64FAB"/>
    <w:rsid w:val="00FD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B2A2163-2F75-42FC-A1CB-FE2833CB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25B"/>
    <w:pPr>
      <w:suppressAutoHyphens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rsid w:val="00F4025B"/>
    <w:pPr>
      <w:tabs>
        <w:tab w:val="num" w:pos="0"/>
      </w:tabs>
      <w:ind w:left="432" w:hanging="432"/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4025B"/>
  </w:style>
  <w:style w:type="character" w:customStyle="1" w:styleId="WW8Num1z1">
    <w:name w:val="WW8Num1z1"/>
    <w:rsid w:val="00F4025B"/>
    <w:rPr>
      <w:rFonts w:ascii="Times New Roman" w:hAnsi="Times New Roman" w:cs="Times New Roman" w:hint="default"/>
      <w:b/>
      <w:bCs w:val="0"/>
      <w:i/>
      <w:iCs w:val="0"/>
      <w:color w:val="auto"/>
      <w:sz w:val="20"/>
      <w:szCs w:val="20"/>
    </w:rPr>
  </w:style>
  <w:style w:type="character" w:customStyle="1" w:styleId="WW8Num1z2">
    <w:name w:val="WW8Num1z2"/>
    <w:rsid w:val="00F4025B"/>
  </w:style>
  <w:style w:type="character" w:customStyle="1" w:styleId="WW8Num1z3">
    <w:name w:val="WW8Num1z3"/>
    <w:rsid w:val="00F4025B"/>
  </w:style>
  <w:style w:type="character" w:customStyle="1" w:styleId="WW8Num1z4">
    <w:name w:val="WW8Num1z4"/>
    <w:rsid w:val="00F4025B"/>
  </w:style>
  <w:style w:type="character" w:customStyle="1" w:styleId="WW8Num1z5">
    <w:name w:val="WW8Num1z5"/>
    <w:rsid w:val="00F4025B"/>
  </w:style>
  <w:style w:type="character" w:customStyle="1" w:styleId="WW8Num1z6">
    <w:name w:val="WW8Num1z6"/>
    <w:rsid w:val="00F4025B"/>
  </w:style>
  <w:style w:type="character" w:customStyle="1" w:styleId="WW8Num1z7">
    <w:name w:val="WW8Num1z7"/>
    <w:rsid w:val="00F4025B"/>
  </w:style>
  <w:style w:type="character" w:customStyle="1" w:styleId="WW8Num1z8">
    <w:name w:val="WW8Num1z8"/>
    <w:rsid w:val="00F4025B"/>
  </w:style>
  <w:style w:type="character" w:customStyle="1" w:styleId="WW8Num2z0">
    <w:name w:val="WW8Num2z0"/>
    <w:rsid w:val="00F4025B"/>
  </w:style>
  <w:style w:type="character" w:customStyle="1" w:styleId="WW8Num2z1">
    <w:name w:val="WW8Num2z1"/>
    <w:rsid w:val="00F4025B"/>
    <w:rPr>
      <w:rFonts w:hint="default"/>
      <w:color w:val="auto"/>
    </w:rPr>
  </w:style>
  <w:style w:type="character" w:customStyle="1" w:styleId="WW8Num2z2">
    <w:name w:val="WW8Num2z2"/>
    <w:rsid w:val="00F4025B"/>
  </w:style>
  <w:style w:type="character" w:customStyle="1" w:styleId="WW8Num2z3">
    <w:name w:val="WW8Num2z3"/>
    <w:rsid w:val="00F4025B"/>
  </w:style>
  <w:style w:type="character" w:customStyle="1" w:styleId="WW8Num2z4">
    <w:name w:val="WW8Num2z4"/>
    <w:rsid w:val="00F4025B"/>
  </w:style>
  <w:style w:type="character" w:customStyle="1" w:styleId="WW8Num2z5">
    <w:name w:val="WW8Num2z5"/>
    <w:rsid w:val="00F4025B"/>
  </w:style>
  <w:style w:type="character" w:customStyle="1" w:styleId="WW8Num2z6">
    <w:name w:val="WW8Num2z6"/>
    <w:rsid w:val="00F4025B"/>
  </w:style>
  <w:style w:type="character" w:customStyle="1" w:styleId="WW8Num2z7">
    <w:name w:val="WW8Num2z7"/>
    <w:rsid w:val="00F4025B"/>
  </w:style>
  <w:style w:type="character" w:customStyle="1" w:styleId="WW8Num2z8">
    <w:name w:val="WW8Num2z8"/>
    <w:rsid w:val="00F4025B"/>
  </w:style>
  <w:style w:type="character" w:customStyle="1" w:styleId="WW8Num3z0">
    <w:name w:val="WW8Num3z0"/>
    <w:rsid w:val="00F4025B"/>
  </w:style>
  <w:style w:type="character" w:customStyle="1" w:styleId="WW8Num3z1">
    <w:name w:val="WW8Num3z1"/>
    <w:rsid w:val="00F4025B"/>
    <w:rPr>
      <w:rFonts w:hint="default"/>
      <w:color w:val="auto"/>
    </w:rPr>
  </w:style>
  <w:style w:type="character" w:customStyle="1" w:styleId="WW8Num3z2">
    <w:name w:val="WW8Num3z2"/>
    <w:rsid w:val="00F4025B"/>
  </w:style>
  <w:style w:type="character" w:customStyle="1" w:styleId="WW8Num3z3">
    <w:name w:val="WW8Num3z3"/>
    <w:rsid w:val="00F4025B"/>
  </w:style>
  <w:style w:type="character" w:customStyle="1" w:styleId="WW8Num3z4">
    <w:name w:val="WW8Num3z4"/>
    <w:rsid w:val="00F4025B"/>
  </w:style>
  <w:style w:type="character" w:customStyle="1" w:styleId="WW8Num3z5">
    <w:name w:val="WW8Num3z5"/>
    <w:rsid w:val="00F4025B"/>
  </w:style>
  <w:style w:type="character" w:customStyle="1" w:styleId="WW8Num3z6">
    <w:name w:val="WW8Num3z6"/>
    <w:rsid w:val="00F4025B"/>
  </w:style>
  <w:style w:type="character" w:customStyle="1" w:styleId="WW8Num3z7">
    <w:name w:val="WW8Num3z7"/>
    <w:rsid w:val="00F4025B"/>
  </w:style>
  <w:style w:type="character" w:customStyle="1" w:styleId="WW8Num3z8">
    <w:name w:val="WW8Num3z8"/>
    <w:rsid w:val="00F4025B"/>
  </w:style>
  <w:style w:type="character" w:customStyle="1" w:styleId="WW8Num4z0">
    <w:name w:val="WW8Num4z0"/>
    <w:rsid w:val="00F4025B"/>
  </w:style>
  <w:style w:type="character" w:customStyle="1" w:styleId="WW8Num4z1">
    <w:name w:val="WW8Num4z1"/>
    <w:rsid w:val="00F4025B"/>
  </w:style>
  <w:style w:type="character" w:customStyle="1" w:styleId="WW8Num4z2">
    <w:name w:val="WW8Num4z2"/>
    <w:rsid w:val="00F4025B"/>
  </w:style>
  <w:style w:type="character" w:customStyle="1" w:styleId="WW8Num4z3">
    <w:name w:val="WW8Num4z3"/>
    <w:rsid w:val="00F4025B"/>
  </w:style>
  <w:style w:type="character" w:customStyle="1" w:styleId="WW8Num4z4">
    <w:name w:val="WW8Num4z4"/>
    <w:rsid w:val="00F4025B"/>
  </w:style>
  <w:style w:type="character" w:customStyle="1" w:styleId="WW8Num4z5">
    <w:name w:val="WW8Num4z5"/>
    <w:rsid w:val="00F4025B"/>
  </w:style>
  <w:style w:type="character" w:customStyle="1" w:styleId="WW8Num4z6">
    <w:name w:val="WW8Num4z6"/>
    <w:rsid w:val="00F4025B"/>
  </w:style>
  <w:style w:type="character" w:customStyle="1" w:styleId="WW8Num4z7">
    <w:name w:val="WW8Num4z7"/>
    <w:rsid w:val="00F4025B"/>
  </w:style>
  <w:style w:type="character" w:customStyle="1" w:styleId="WW8Num4z8">
    <w:name w:val="WW8Num4z8"/>
    <w:rsid w:val="00F4025B"/>
  </w:style>
  <w:style w:type="character" w:customStyle="1" w:styleId="WW8Num5z0">
    <w:name w:val="WW8Num5z0"/>
    <w:rsid w:val="00F4025B"/>
    <w:rPr>
      <w:rFonts w:ascii="Symbol" w:hAnsi="Symbol" w:cs="Symbol" w:hint="default"/>
    </w:rPr>
  </w:style>
  <w:style w:type="character" w:customStyle="1" w:styleId="WW8Num5z1">
    <w:name w:val="WW8Num5z1"/>
    <w:rsid w:val="00F4025B"/>
  </w:style>
  <w:style w:type="character" w:customStyle="1" w:styleId="WW8Num5z2">
    <w:name w:val="WW8Num5z2"/>
    <w:rsid w:val="00F4025B"/>
  </w:style>
  <w:style w:type="character" w:customStyle="1" w:styleId="WW8Num5z3">
    <w:name w:val="WW8Num5z3"/>
    <w:rsid w:val="00F4025B"/>
  </w:style>
  <w:style w:type="character" w:customStyle="1" w:styleId="WW8Num5z4">
    <w:name w:val="WW8Num5z4"/>
    <w:rsid w:val="00F4025B"/>
  </w:style>
  <w:style w:type="character" w:customStyle="1" w:styleId="WW8Num5z5">
    <w:name w:val="WW8Num5z5"/>
    <w:rsid w:val="00F4025B"/>
  </w:style>
  <w:style w:type="character" w:customStyle="1" w:styleId="WW8Num5z6">
    <w:name w:val="WW8Num5z6"/>
    <w:rsid w:val="00F4025B"/>
  </w:style>
  <w:style w:type="character" w:customStyle="1" w:styleId="WW8Num5z7">
    <w:name w:val="WW8Num5z7"/>
    <w:rsid w:val="00F4025B"/>
  </w:style>
  <w:style w:type="character" w:customStyle="1" w:styleId="WW8Num5z8">
    <w:name w:val="WW8Num5z8"/>
    <w:rsid w:val="00F4025B"/>
  </w:style>
  <w:style w:type="character" w:customStyle="1" w:styleId="WW8Num6z0">
    <w:name w:val="WW8Num6z0"/>
    <w:rsid w:val="00F4025B"/>
    <w:rPr>
      <w:rFonts w:ascii="Symbol" w:hAnsi="Symbol" w:cs="Symbol" w:hint="default"/>
    </w:rPr>
  </w:style>
  <w:style w:type="character" w:customStyle="1" w:styleId="WW8Num7z0">
    <w:name w:val="WW8Num7z0"/>
    <w:rsid w:val="00F4025B"/>
    <w:rPr>
      <w:rFonts w:ascii="Symbol" w:hAnsi="Symbol" w:cs="Symbol" w:hint="default"/>
    </w:rPr>
  </w:style>
  <w:style w:type="character" w:customStyle="1" w:styleId="WW8Num8z0">
    <w:name w:val="WW8Num8z0"/>
    <w:rsid w:val="00F4025B"/>
    <w:rPr>
      <w:rFonts w:ascii="Symbol" w:hAnsi="Symbol" w:cs="Symbol" w:hint="default"/>
    </w:rPr>
  </w:style>
  <w:style w:type="character" w:customStyle="1" w:styleId="WW8Num9z0">
    <w:name w:val="WW8Num9z0"/>
    <w:rsid w:val="00F4025B"/>
  </w:style>
  <w:style w:type="character" w:customStyle="1" w:styleId="WW8Num10z0">
    <w:name w:val="WW8Num10z0"/>
    <w:rsid w:val="00F4025B"/>
    <w:rPr>
      <w:rFonts w:ascii="Symbol" w:hAnsi="Symbol" w:cs="Symbol" w:hint="default"/>
    </w:rPr>
  </w:style>
  <w:style w:type="character" w:customStyle="1" w:styleId="WW8Num11z0">
    <w:name w:val="WW8Num11z0"/>
    <w:rsid w:val="00F4025B"/>
    <w:rPr>
      <w:rFonts w:hint="default"/>
    </w:rPr>
  </w:style>
  <w:style w:type="character" w:customStyle="1" w:styleId="WW8Num11z1">
    <w:name w:val="WW8Num11z1"/>
    <w:rsid w:val="00F4025B"/>
    <w:rPr>
      <w:rFonts w:ascii="Times New Roman" w:hAnsi="Times New Roman" w:cs="Times New Roman" w:hint="default"/>
      <w:b/>
      <w:color w:val="auto"/>
      <w:sz w:val="20"/>
      <w:szCs w:val="20"/>
    </w:rPr>
  </w:style>
  <w:style w:type="character" w:customStyle="1" w:styleId="WW8Num12z0">
    <w:name w:val="WW8Num12z0"/>
    <w:rsid w:val="00F4025B"/>
    <w:rPr>
      <w:rFonts w:ascii="Symbol" w:hAnsi="Symbol" w:cs="Symbol" w:hint="default"/>
    </w:rPr>
  </w:style>
  <w:style w:type="character" w:customStyle="1" w:styleId="WW8Num12z1">
    <w:name w:val="WW8Num12z1"/>
    <w:rsid w:val="00F4025B"/>
    <w:rPr>
      <w:rFonts w:ascii="Courier New" w:hAnsi="Courier New" w:cs="Courier New" w:hint="default"/>
    </w:rPr>
  </w:style>
  <w:style w:type="character" w:customStyle="1" w:styleId="WW8Num12z2">
    <w:name w:val="WW8Num12z2"/>
    <w:rsid w:val="00F4025B"/>
    <w:rPr>
      <w:rFonts w:ascii="Wingdings" w:hAnsi="Wingdings" w:cs="Wingdings" w:hint="default"/>
    </w:rPr>
  </w:style>
  <w:style w:type="character" w:customStyle="1" w:styleId="WW8Num13z0">
    <w:name w:val="WW8Num1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2">
    <w:name w:val="WW8Num13z2"/>
    <w:rsid w:val="00F4025B"/>
  </w:style>
  <w:style w:type="character" w:customStyle="1" w:styleId="WW8Num13z3">
    <w:name w:val="WW8Num13z3"/>
    <w:rsid w:val="00F4025B"/>
  </w:style>
  <w:style w:type="character" w:customStyle="1" w:styleId="WW8Num13z4">
    <w:name w:val="WW8Num13z4"/>
    <w:rsid w:val="00F4025B"/>
  </w:style>
  <w:style w:type="character" w:customStyle="1" w:styleId="WW8Num13z5">
    <w:name w:val="WW8Num13z5"/>
    <w:rsid w:val="00F4025B"/>
  </w:style>
  <w:style w:type="character" w:customStyle="1" w:styleId="WW8Num13z6">
    <w:name w:val="WW8Num13z6"/>
    <w:rsid w:val="00F4025B"/>
  </w:style>
  <w:style w:type="character" w:customStyle="1" w:styleId="WW8Num13z7">
    <w:name w:val="WW8Num13z7"/>
    <w:rsid w:val="00F4025B"/>
  </w:style>
  <w:style w:type="character" w:customStyle="1" w:styleId="WW8Num13z8">
    <w:name w:val="WW8Num13z8"/>
    <w:rsid w:val="00F4025B"/>
  </w:style>
  <w:style w:type="character" w:customStyle="1" w:styleId="WW8Num14z0">
    <w:name w:val="WW8Num14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14z1">
    <w:name w:val="WW8Num14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2">
    <w:name w:val="WW8Num14z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4z7">
    <w:name w:val="WW8Num14z7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5z0">
    <w:name w:val="WW8Num15z0"/>
    <w:rsid w:val="00F4025B"/>
    <w:rPr>
      <w:rFonts w:ascii="Symbol" w:hAnsi="Symbol" w:cs="Symbol" w:hint="default"/>
    </w:rPr>
  </w:style>
  <w:style w:type="character" w:customStyle="1" w:styleId="WW8Num15z1">
    <w:name w:val="WW8Num15z1"/>
    <w:rsid w:val="00F4025B"/>
    <w:rPr>
      <w:rFonts w:ascii="Courier New" w:hAnsi="Courier New" w:cs="Courier New" w:hint="default"/>
    </w:rPr>
  </w:style>
  <w:style w:type="character" w:customStyle="1" w:styleId="WW8Num15z2">
    <w:name w:val="WW8Num15z2"/>
    <w:rsid w:val="00F4025B"/>
    <w:rPr>
      <w:rFonts w:ascii="Wingdings" w:hAnsi="Wingdings" w:cs="Wingdings" w:hint="default"/>
    </w:rPr>
  </w:style>
  <w:style w:type="character" w:customStyle="1" w:styleId="WW8Num16z0">
    <w:name w:val="WW8Num16z0"/>
    <w:rsid w:val="00F4025B"/>
    <w:rPr>
      <w:rFonts w:ascii="Symbol" w:hAnsi="Symbol" w:cs="Symbol" w:hint="default"/>
    </w:rPr>
  </w:style>
  <w:style w:type="character" w:customStyle="1" w:styleId="WW8Num16z1">
    <w:name w:val="WW8Num16z1"/>
    <w:rsid w:val="00F4025B"/>
    <w:rPr>
      <w:rFonts w:ascii="Courier New" w:hAnsi="Courier New" w:cs="Courier New" w:hint="default"/>
    </w:rPr>
  </w:style>
  <w:style w:type="character" w:customStyle="1" w:styleId="WW8Num16z2">
    <w:name w:val="WW8Num16z2"/>
    <w:rsid w:val="00F4025B"/>
    <w:rPr>
      <w:rFonts w:ascii="Wingdings" w:hAnsi="Wingdings" w:cs="Wingdings" w:hint="default"/>
    </w:rPr>
  </w:style>
  <w:style w:type="character" w:customStyle="1" w:styleId="WW8Num17z0">
    <w:name w:val="WW8Num17z0"/>
    <w:rsid w:val="00F4025B"/>
  </w:style>
  <w:style w:type="character" w:customStyle="1" w:styleId="WW8Num17z1">
    <w:name w:val="WW8Num17z1"/>
    <w:rsid w:val="00F4025B"/>
  </w:style>
  <w:style w:type="character" w:customStyle="1" w:styleId="WW8Num17z2">
    <w:name w:val="WW8Num17z2"/>
    <w:rsid w:val="00F4025B"/>
  </w:style>
  <w:style w:type="character" w:customStyle="1" w:styleId="WW8Num17z3">
    <w:name w:val="WW8Num17z3"/>
    <w:rsid w:val="00F4025B"/>
  </w:style>
  <w:style w:type="character" w:customStyle="1" w:styleId="WW8Num17z4">
    <w:name w:val="WW8Num17z4"/>
    <w:rsid w:val="00F4025B"/>
  </w:style>
  <w:style w:type="character" w:customStyle="1" w:styleId="WW8Num17z5">
    <w:name w:val="WW8Num17z5"/>
    <w:rsid w:val="00F4025B"/>
  </w:style>
  <w:style w:type="character" w:customStyle="1" w:styleId="WW8Num17z6">
    <w:name w:val="WW8Num17z6"/>
    <w:rsid w:val="00F4025B"/>
  </w:style>
  <w:style w:type="character" w:customStyle="1" w:styleId="WW8Num17z7">
    <w:name w:val="WW8Num17z7"/>
    <w:rsid w:val="00F4025B"/>
  </w:style>
  <w:style w:type="character" w:customStyle="1" w:styleId="WW8Num17z8">
    <w:name w:val="WW8Num17z8"/>
    <w:rsid w:val="00F4025B"/>
  </w:style>
  <w:style w:type="character" w:customStyle="1" w:styleId="WW8Num18z0">
    <w:name w:val="WW8Num18z0"/>
    <w:rsid w:val="00F4025B"/>
    <w:rPr>
      <w:rFonts w:hint="default"/>
    </w:rPr>
  </w:style>
  <w:style w:type="character" w:customStyle="1" w:styleId="WW8Num18z2">
    <w:name w:val="WW8Num18z2"/>
    <w:rsid w:val="00F4025B"/>
  </w:style>
  <w:style w:type="character" w:customStyle="1" w:styleId="WW8Num18z3">
    <w:name w:val="WW8Num18z3"/>
    <w:rsid w:val="00F4025B"/>
  </w:style>
  <w:style w:type="character" w:customStyle="1" w:styleId="WW8Num18z4">
    <w:name w:val="WW8Num18z4"/>
    <w:rsid w:val="00F4025B"/>
  </w:style>
  <w:style w:type="character" w:customStyle="1" w:styleId="WW8Num18z5">
    <w:name w:val="WW8Num18z5"/>
    <w:rsid w:val="00F4025B"/>
  </w:style>
  <w:style w:type="character" w:customStyle="1" w:styleId="WW8Num18z6">
    <w:name w:val="WW8Num18z6"/>
    <w:rsid w:val="00F4025B"/>
  </w:style>
  <w:style w:type="character" w:customStyle="1" w:styleId="WW8Num18z7">
    <w:name w:val="WW8Num18z7"/>
    <w:rsid w:val="00F4025B"/>
  </w:style>
  <w:style w:type="character" w:customStyle="1" w:styleId="WW8Num18z8">
    <w:name w:val="WW8Num18z8"/>
    <w:rsid w:val="00F4025B"/>
  </w:style>
  <w:style w:type="character" w:customStyle="1" w:styleId="WW8Num19z0">
    <w:name w:val="WW8Num19z0"/>
    <w:rsid w:val="00F4025B"/>
    <w:rPr>
      <w:rFonts w:ascii="Symbol" w:hAnsi="Symbol" w:cs="Symbol" w:hint="default"/>
    </w:rPr>
  </w:style>
  <w:style w:type="character" w:customStyle="1" w:styleId="WW8Num19z1">
    <w:name w:val="WW8Num19z1"/>
    <w:rsid w:val="00F4025B"/>
    <w:rPr>
      <w:rFonts w:ascii="Courier New" w:hAnsi="Courier New" w:cs="Courier New" w:hint="default"/>
    </w:rPr>
  </w:style>
  <w:style w:type="character" w:customStyle="1" w:styleId="WW8Num19z2">
    <w:name w:val="WW8Num19z2"/>
    <w:rsid w:val="00F4025B"/>
    <w:rPr>
      <w:rFonts w:ascii="Wingdings" w:hAnsi="Wingdings" w:cs="Wingdings" w:hint="default"/>
    </w:rPr>
  </w:style>
  <w:style w:type="character" w:customStyle="1" w:styleId="WW8Num20z0">
    <w:name w:val="WW8Num20z0"/>
    <w:rsid w:val="00F4025B"/>
  </w:style>
  <w:style w:type="character" w:customStyle="1" w:styleId="WW8Num20z1">
    <w:name w:val="WW8Num20z1"/>
    <w:rsid w:val="00F4025B"/>
    <w:rPr>
      <w:color w:val="auto"/>
    </w:rPr>
  </w:style>
  <w:style w:type="character" w:customStyle="1" w:styleId="WW8Num20z2">
    <w:name w:val="WW8Num20z2"/>
    <w:rsid w:val="00F4025B"/>
  </w:style>
  <w:style w:type="character" w:customStyle="1" w:styleId="WW8Num20z3">
    <w:name w:val="WW8Num20z3"/>
    <w:rsid w:val="00F4025B"/>
  </w:style>
  <w:style w:type="character" w:customStyle="1" w:styleId="WW8Num20z4">
    <w:name w:val="WW8Num20z4"/>
    <w:rsid w:val="00F4025B"/>
  </w:style>
  <w:style w:type="character" w:customStyle="1" w:styleId="WW8Num20z5">
    <w:name w:val="WW8Num20z5"/>
    <w:rsid w:val="00F4025B"/>
  </w:style>
  <w:style w:type="character" w:customStyle="1" w:styleId="WW8Num20z6">
    <w:name w:val="WW8Num20z6"/>
    <w:rsid w:val="00F4025B"/>
  </w:style>
  <w:style w:type="character" w:customStyle="1" w:styleId="WW8Num20z7">
    <w:name w:val="WW8Num20z7"/>
    <w:rsid w:val="00F4025B"/>
  </w:style>
  <w:style w:type="character" w:customStyle="1" w:styleId="WW8Num20z8">
    <w:name w:val="WW8Num20z8"/>
    <w:rsid w:val="00F4025B"/>
  </w:style>
  <w:style w:type="character" w:customStyle="1" w:styleId="WW8Num21z0">
    <w:name w:val="WW8Num21z0"/>
    <w:rsid w:val="00F4025B"/>
    <w:rPr>
      <w:rFonts w:ascii="Symbol" w:hAnsi="Symbol" w:cs="Symbol" w:hint="default"/>
    </w:rPr>
  </w:style>
  <w:style w:type="character" w:customStyle="1" w:styleId="WW8Num21z1">
    <w:name w:val="WW8Num21z1"/>
    <w:rsid w:val="00F4025B"/>
    <w:rPr>
      <w:rFonts w:ascii="Courier New" w:hAnsi="Courier New" w:cs="Courier New" w:hint="default"/>
    </w:rPr>
  </w:style>
  <w:style w:type="character" w:customStyle="1" w:styleId="WW8Num21z2">
    <w:name w:val="WW8Num21z2"/>
    <w:rsid w:val="00F4025B"/>
    <w:rPr>
      <w:rFonts w:ascii="Wingdings" w:hAnsi="Wingdings" w:cs="Wingdings" w:hint="default"/>
    </w:rPr>
  </w:style>
  <w:style w:type="character" w:customStyle="1" w:styleId="WW8Num22z0">
    <w:name w:val="WW8Num2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2z1">
    <w:name w:val="WW8Num22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2">
    <w:name w:val="WW8Num22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2z4">
    <w:name w:val="WW8Num22z4"/>
    <w:rsid w:val="00F4025B"/>
  </w:style>
  <w:style w:type="character" w:customStyle="1" w:styleId="WW8Num22z5">
    <w:name w:val="WW8Num22z5"/>
    <w:rsid w:val="00F4025B"/>
  </w:style>
  <w:style w:type="character" w:customStyle="1" w:styleId="WW8Num22z6">
    <w:name w:val="WW8Num22z6"/>
    <w:rsid w:val="00F4025B"/>
  </w:style>
  <w:style w:type="character" w:customStyle="1" w:styleId="WW8Num22z7">
    <w:name w:val="WW8Num22z7"/>
    <w:rsid w:val="00F4025B"/>
  </w:style>
  <w:style w:type="character" w:customStyle="1" w:styleId="WW8Num22z8">
    <w:name w:val="WW8Num22z8"/>
    <w:rsid w:val="00F4025B"/>
  </w:style>
  <w:style w:type="character" w:customStyle="1" w:styleId="WW8Num23z0">
    <w:name w:val="WW8Num23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23z2">
    <w:name w:val="WW8Num23z2"/>
    <w:rsid w:val="00F4025B"/>
  </w:style>
  <w:style w:type="character" w:customStyle="1" w:styleId="WW8Num23z3">
    <w:name w:val="WW8Num23z3"/>
    <w:rsid w:val="00F4025B"/>
  </w:style>
  <w:style w:type="character" w:customStyle="1" w:styleId="WW8Num23z4">
    <w:name w:val="WW8Num23z4"/>
    <w:rsid w:val="00F4025B"/>
  </w:style>
  <w:style w:type="character" w:customStyle="1" w:styleId="WW8Num23z5">
    <w:name w:val="WW8Num23z5"/>
    <w:rsid w:val="00F4025B"/>
  </w:style>
  <w:style w:type="character" w:customStyle="1" w:styleId="WW8Num23z6">
    <w:name w:val="WW8Num23z6"/>
    <w:rsid w:val="00F4025B"/>
  </w:style>
  <w:style w:type="character" w:customStyle="1" w:styleId="WW8Num23z7">
    <w:name w:val="WW8Num23z7"/>
    <w:rsid w:val="00F4025B"/>
  </w:style>
  <w:style w:type="character" w:customStyle="1" w:styleId="WW8Num23z8">
    <w:name w:val="WW8Num23z8"/>
    <w:rsid w:val="00F4025B"/>
  </w:style>
  <w:style w:type="character" w:customStyle="1" w:styleId="WW8Num24z0">
    <w:name w:val="WW8Num24z0"/>
    <w:rsid w:val="00F4025B"/>
    <w:rPr>
      <w:rFonts w:hint="default"/>
    </w:rPr>
  </w:style>
  <w:style w:type="character" w:customStyle="1" w:styleId="WW8Num24z1">
    <w:name w:val="WW8Num24z1"/>
    <w:rsid w:val="00F4025B"/>
  </w:style>
  <w:style w:type="character" w:customStyle="1" w:styleId="WW8Num24z2">
    <w:name w:val="WW8Num24z2"/>
    <w:rsid w:val="00F4025B"/>
  </w:style>
  <w:style w:type="character" w:customStyle="1" w:styleId="WW8Num24z3">
    <w:name w:val="WW8Num24z3"/>
    <w:rsid w:val="00F4025B"/>
  </w:style>
  <w:style w:type="character" w:customStyle="1" w:styleId="WW8Num24z4">
    <w:name w:val="WW8Num24z4"/>
    <w:rsid w:val="00F4025B"/>
  </w:style>
  <w:style w:type="character" w:customStyle="1" w:styleId="WW8Num24z5">
    <w:name w:val="WW8Num24z5"/>
    <w:rsid w:val="00F4025B"/>
  </w:style>
  <w:style w:type="character" w:customStyle="1" w:styleId="WW8Num24z6">
    <w:name w:val="WW8Num24z6"/>
    <w:rsid w:val="00F4025B"/>
  </w:style>
  <w:style w:type="character" w:customStyle="1" w:styleId="WW8Num24z7">
    <w:name w:val="WW8Num24z7"/>
    <w:rsid w:val="00F4025B"/>
  </w:style>
  <w:style w:type="character" w:customStyle="1" w:styleId="WW8Num24z8">
    <w:name w:val="WW8Num24z8"/>
    <w:rsid w:val="00F4025B"/>
  </w:style>
  <w:style w:type="character" w:customStyle="1" w:styleId="WW8Num25z0">
    <w:name w:val="WW8Num25z0"/>
    <w:rsid w:val="00F4025B"/>
    <w:rPr>
      <w:rFonts w:ascii="Symbol" w:hAnsi="Symbol" w:cs="Symbol" w:hint="default"/>
    </w:rPr>
  </w:style>
  <w:style w:type="character" w:customStyle="1" w:styleId="WW8Num25z1">
    <w:name w:val="WW8Num25z1"/>
    <w:rsid w:val="00F4025B"/>
    <w:rPr>
      <w:rFonts w:ascii="Courier New" w:hAnsi="Courier New" w:cs="Courier New" w:hint="default"/>
    </w:rPr>
  </w:style>
  <w:style w:type="character" w:customStyle="1" w:styleId="WW8Num25z2">
    <w:name w:val="WW8Num25z2"/>
    <w:rsid w:val="00F4025B"/>
    <w:rPr>
      <w:rFonts w:ascii="Wingdings" w:hAnsi="Wingdings" w:cs="Wingdings" w:hint="default"/>
    </w:rPr>
  </w:style>
  <w:style w:type="character" w:customStyle="1" w:styleId="WW8Num26z0">
    <w:name w:val="WW8Num26z0"/>
    <w:rsid w:val="00F4025B"/>
    <w:rPr>
      <w:rFonts w:hint="default"/>
    </w:rPr>
  </w:style>
  <w:style w:type="character" w:customStyle="1" w:styleId="WW8Num26z1">
    <w:name w:val="WW8Num26z1"/>
    <w:rsid w:val="00F4025B"/>
    <w:rPr>
      <w:rFonts w:hint="default"/>
      <w:color w:val="auto"/>
    </w:rPr>
  </w:style>
  <w:style w:type="character" w:customStyle="1" w:styleId="WW8Num27z0">
    <w:name w:val="WW8Num27z0"/>
    <w:rsid w:val="00F4025B"/>
    <w:rPr>
      <w:rFonts w:ascii="Symbol" w:hAnsi="Symbol" w:cs="Symbol" w:hint="default"/>
    </w:rPr>
  </w:style>
  <w:style w:type="character" w:customStyle="1" w:styleId="WW8Num27z1">
    <w:name w:val="WW8Num27z1"/>
    <w:rsid w:val="00F4025B"/>
    <w:rPr>
      <w:rFonts w:ascii="Courier New" w:hAnsi="Courier New" w:cs="Courier New" w:hint="default"/>
    </w:rPr>
  </w:style>
  <w:style w:type="character" w:customStyle="1" w:styleId="WW8Num27z2">
    <w:name w:val="WW8Num27z2"/>
    <w:rsid w:val="00F4025B"/>
    <w:rPr>
      <w:rFonts w:ascii="Wingdings" w:hAnsi="Wingdings" w:cs="Wingdings" w:hint="default"/>
    </w:rPr>
  </w:style>
  <w:style w:type="character" w:customStyle="1" w:styleId="WW8Num28z0">
    <w:name w:val="WW8Num28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1">
    <w:name w:val="WW8Num28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F4025B"/>
  </w:style>
  <w:style w:type="character" w:customStyle="1" w:styleId="WW8Num28z3">
    <w:name w:val="WW8Num28z3"/>
    <w:rsid w:val="00F4025B"/>
  </w:style>
  <w:style w:type="character" w:customStyle="1" w:styleId="WW8Num28z4">
    <w:name w:val="WW8Num28z4"/>
    <w:rsid w:val="00F4025B"/>
  </w:style>
  <w:style w:type="character" w:customStyle="1" w:styleId="WW8Num28z5">
    <w:name w:val="WW8Num28z5"/>
    <w:rsid w:val="00F4025B"/>
  </w:style>
  <w:style w:type="character" w:customStyle="1" w:styleId="WW8Num28z6">
    <w:name w:val="WW8Num28z6"/>
    <w:rsid w:val="00F4025B"/>
  </w:style>
  <w:style w:type="character" w:customStyle="1" w:styleId="WW8Num28z7">
    <w:name w:val="WW8Num28z7"/>
    <w:rsid w:val="00F4025B"/>
  </w:style>
  <w:style w:type="character" w:customStyle="1" w:styleId="WW8Num28z8">
    <w:name w:val="WW8Num28z8"/>
    <w:rsid w:val="00F4025B"/>
  </w:style>
  <w:style w:type="character" w:customStyle="1" w:styleId="WW8Num29z0">
    <w:name w:val="WW8Num29z0"/>
    <w:rsid w:val="00F4025B"/>
    <w:rPr>
      <w:rFonts w:hint="default"/>
    </w:rPr>
  </w:style>
  <w:style w:type="character" w:customStyle="1" w:styleId="WW8Num29z1">
    <w:name w:val="WW8Num29z1"/>
    <w:rsid w:val="00F4025B"/>
    <w:rPr>
      <w:rFonts w:hint="default"/>
      <w:color w:val="auto"/>
    </w:rPr>
  </w:style>
  <w:style w:type="character" w:customStyle="1" w:styleId="WW8Num30z0">
    <w:name w:val="WW8Num30z0"/>
    <w:rsid w:val="00F4025B"/>
  </w:style>
  <w:style w:type="character" w:customStyle="1" w:styleId="WW8Num30z1">
    <w:name w:val="WW8Num30z1"/>
    <w:rsid w:val="00F4025B"/>
    <w:rPr>
      <w:color w:val="auto"/>
    </w:rPr>
  </w:style>
  <w:style w:type="character" w:customStyle="1" w:styleId="WW8Num30z2">
    <w:name w:val="WW8Num30z2"/>
    <w:rsid w:val="00F4025B"/>
  </w:style>
  <w:style w:type="character" w:customStyle="1" w:styleId="WW8Num30z3">
    <w:name w:val="WW8Num30z3"/>
    <w:rsid w:val="00F4025B"/>
  </w:style>
  <w:style w:type="character" w:customStyle="1" w:styleId="WW8Num30z4">
    <w:name w:val="WW8Num30z4"/>
    <w:rsid w:val="00F4025B"/>
  </w:style>
  <w:style w:type="character" w:customStyle="1" w:styleId="WW8Num30z5">
    <w:name w:val="WW8Num30z5"/>
    <w:rsid w:val="00F4025B"/>
  </w:style>
  <w:style w:type="character" w:customStyle="1" w:styleId="WW8Num30z6">
    <w:name w:val="WW8Num30z6"/>
    <w:rsid w:val="00F4025B"/>
  </w:style>
  <w:style w:type="character" w:customStyle="1" w:styleId="WW8Num30z7">
    <w:name w:val="WW8Num30z7"/>
    <w:rsid w:val="00F4025B"/>
  </w:style>
  <w:style w:type="character" w:customStyle="1" w:styleId="WW8Num30z8">
    <w:name w:val="WW8Num30z8"/>
    <w:rsid w:val="00F4025B"/>
  </w:style>
  <w:style w:type="character" w:customStyle="1" w:styleId="WW8Num31z0">
    <w:name w:val="WW8Num31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1">
    <w:name w:val="WW8Num31z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1z3">
    <w:name w:val="WW8Num31z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1z5">
    <w:name w:val="WW8Num31z5"/>
    <w:rsid w:val="00F4025B"/>
  </w:style>
  <w:style w:type="character" w:customStyle="1" w:styleId="WW8Num31z6">
    <w:name w:val="WW8Num31z6"/>
    <w:rsid w:val="00F4025B"/>
  </w:style>
  <w:style w:type="character" w:customStyle="1" w:styleId="WW8Num31z7">
    <w:name w:val="WW8Num31z7"/>
    <w:rsid w:val="00F4025B"/>
  </w:style>
  <w:style w:type="character" w:customStyle="1" w:styleId="WW8Num31z8">
    <w:name w:val="WW8Num31z8"/>
    <w:rsid w:val="00F4025B"/>
  </w:style>
  <w:style w:type="character" w:customStyle="1" w:styleId="WW8Num32z0">
    <w:name w:val="WW8Num32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2z1">
    <w:name w:val="WW8Num32z1"/>
    <w:rsid w:val="00F4025B"/>
  </w:style>
  <w:style w:type="character" w:customStyle="1" w:styleId="WW8Num32z2">
    <w:name w:val="WW8Num32z2"/>
    <w:rsid w:val="00F4025B"/>
  </w:style>
  <w:style w:type="character" w:customStyle="1" w:styleId="WW8Num32z3">
    <w:name w:val="WW8Num32z3"/>
    <w:rsid w:val="00F4025B"/>
  </w:style>
  <w:style w:type="character" w:customStyle="1" w:styleId="WW8Num32z4">
    <w:name w:val="WW8Num32z4"/>
    <w:rsid w:val="00F4025B"/>
  </w:style>
  <w:style w:type="character" w:customStyle="1" w:styleId="WW8Num32z5">
    <w:name w:val="WW8Num32z5"/>
    <w:rsid w:val="00F4025B"/>
  </w:style>
  <w:style w:type="character" w:customStyle="1" w:styleId="WW8Num32z6">
    <w:name w:val="WW8Num32z6"/>
    <w:rsid w:val="00F4025B"/>
  </w:style>
  <w:style w:type="character" w:customStyle="1" w:styleId="WW8Num32z7">
    <w:name w:val="WW8Num32z7"/>
    <w:rsid w:val="00F4025B"/>
  </w:style>
  <w:style w:type="character" w:customStyle="1" w:styleId="WW8Num32z8">
    <w:name w:val="WW8Num32z8"/>
    <w:rsid w:val="00F4025B"/>
  </w:style>
  <w:style w:type="character" w:customStyle="1" w:styleId="WW8Num33z0">
    <w:name w:val="WW8Num33z0"/>
    <w:rsid w:val="00F4025B"/>
  </w:style>
  <w:style w:type="character" w:customStyle="1" w:styleId="WW8Num33z1">
    <w:name w:val="WW8Num33z1"/>
    <w:rsid w:val="00F4025B"/>
  </w:style>
  <w:style w:type="character" w:customStyle="1" w:styleId="WW8Num33z2">
    <w:name w:val="WW8Num33z2"/>
    <w:rsid w:val="00F4025B"/>
  </w:style>
  <w:style w:type="character" w:customStyle="1" w:styleId="WW8Num33z3">
    <w:name w:val="WW8Num33z3"/>
    <w:rsid w:val="00F4025B"/>
  </w:style>
  <w:style w:type="character" w:customStyle="1" w:styleId="WW8Num33z4">
    <w:name w:val="WW8Num33z4"/>
    <w:rsid w:val="00F4025B"/>
  </w:style>
  <w:style w:type="character" w:customStyle="1" w:styleId="WW8Num33z5">
    <w:name w:val="WW8Num33z5"/>
    <w:rsid w:val="00F4025B"/>
  </w:style>
  <w:style w:type="character" w:customStyle="1" w:styleId="WW8Num33z6">
    <w:name w:val="WW8Num33z6"/>
    <w:rsid w:val="00F4025B"/>
  </w:style>
  <w:style w:type="character" w:customStyle="1" w:styleId="WW8Num33z7">
    <w:name w:val="WW8Num33z7"/>
    <w:rsid w:val="00F4025B"/>
  </w:style>
  <w:style w:type="character" w:customStyle="1" w:styleId="WW8Num33z8">
    <w:name w:val="WW8Num33z8"/>
    <w:rsid w:val="00F4025B"/>
  </w:style>
  <w:style w:type="character" w:customStyle="1" w:styleId="WW8Num34z0">
    <w:name w:val="WW8Num34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4z1">
    <w:name w:val="WW8Num34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2">
    <w:name w:val="WW8Num34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4z4">
    <w:name w:val="WW8Num34z4"/>
    <w:rsid w:val="00F4025B"/>
    <w:rPr>
      <w:rFonts w:hint="default"/>
    </w:rPr>
  </w:style>
  <w:style w:type="character" w:customStyle="1" w:styleId="WW8Num35z0">
    <w:name w:val="WW8Num35z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5z1">
    <w:name w:val="WW8Num35z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2">
    <w:name w:val="WW8Num35z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5z4">
    <w:name w:val="WW8Num35z4"/>
    <w:rsid w:val="00F4025B"/>
  </w:style>
  <w:style w:type="character" w:customStyle="1" w:styleId="WW8Num35z5">
    <w:name w:val="WW8Num35z5"/>
    <w:rsid w:val="00F4025B"/>
  </w:style>
  <w:style w:type="character" w:customStyle="1" w:styleId="WW8Num35z6">
    <w:name w:val="WW8Num35z6"/>
    <w:rsid w:val="00F4025B"/>
  </w:style>
  <w:style w:type="character" w:customStyle="1" w:styleId="WW8Num35z7">
    <w:name w:val="WW8Num35z7"/>
    <w:rsid w:val="00F4025B"/>
  </w:style>
  <w:style w:type="character" w:customStyle="1" w:styleId="WW8Num35z8">
    <w:name w:val="WW8Num35z8"/>
    <w:rsid w:val="00F4025B"/>
  </w:style>
  <w:style w:type="character" w:customStyle="1" w:styleId="WW8Num36z0">
    <w:name w:val="WW8Num36z0"/>
    <w:rsid w:val="00F4025B"/>
  </w:style>
  <w:style w:type="character" w:customStyle="1" w:styleId="WW8Num36z1">
    <w:name w:val="WW8Num36z1"/>
    <w:rsid w:val="00F4025B"/>
  </w:style>
  <w:style w:type="character" w:customStyle="1" w:styleId="WW8Num36z2">
    <w:name w:val="WW8Num36z2"/>
    <w:rsid w:val="00F4025B"/>
  </w:style>
  <w:style w:type="character" w:customStyle="1" w:styleId="WW8Num36z3">
    <w:name w:val="WW8Num36z3"/>
    <w:rsid w:val="00F4025B"/>
  </w:style>
  <w:style w:type="character" w:customStyle="1" w:styleId="WW8Num36z4">
    <w:name w:val="WW8Num36z4"/>
    <w:rsid w:val="00F4025B"/>
  </w:style>
  <w:style w:type="character" w:customStyle="1" w:styleId="WW8Num36z5">
    <w:name w:val="WW8Num36z5"/>
    <w:rsid w:val="00F4025B"/>
  </w:style>
  <w:style w:type="character" w:customStyle="1" w:styleId="WW8Num36z6">
    <w:name w:val="WW8Num36z6"/>
    <w:rsid w:val="00F4025B"/>
  </w:style>
  <w:style w:type="character" w:customStyle="1" w:styleId="WW8Num36z7">
    <w:name w:val="WW8Num36z7"/>
    <w:rsid w:val="00F4025B"/>
  </w:style>
  <w:style w:type="character" w:customStyle="1" w:styleId="WW8Num36z8">
    <w:name w:val="WW8Num36z8"/>
    <w:rsid w:val="00F4025B"/>
  </w:style>
  <w:style w:type="character" w:customStyle="1" w:styleId="WW8Num37z0">
    <w:name w:val="WW8Num37z0"/>
    <w:rsid w:val="00F4025B"/>
    <w:rPr>
      <w:rFonts w:ascii="Symbol" w:hAnsi="Symbol" w:cs="Symbol" w:hint="default"/>
    </w:rPr>
  </w:style>
  <w:style w:type="character" w:customStyle="1" w:styleId="WW8Num37z1">
    <w:name w:val="WW8Num37z1"/>
    <w:rsid w:val="00F4025B"/>
    <w:rPr>
      <w:rFonts w:ascii="Courier New" w:hAnsi="Courier New" w:cs="Courier New" w:hint="default"/>
    </w:rPr>
  </w:style>
  <w:style w:type="character" w:customStyle="1" w:styleId="WW8Num37z2">
    <w:name w:val="WW8Num37z2"/>
    <w:rsid w:val="00F4025B"/>
    <w:rPr>
      <w:rFonts w:ascii="Wingdings" w:hAnsi="Wingdings" w:cs="Wingdings" w:hint="default"/>
    </w:rPr>
  </w:style>
  <w:style w:type="character" w:customStyle="1" w:styleId="WW8Num38z0">
    <w:name w:val="WW8Num38z0"/>
    <w:rsid w:val="00F4025B"/>
    <w:rPr>
      <w:rFonts w:ascii="Symbol" w:hAnsi="Symbol" w:cs="Symbol" w:hint="default"/>
    </w:rPr>
  </w:style>
  <w:style w:type="character" w:customStyle="1" w:styleId="WW8Num38z1">
    <w:name w:val="WW8Num38z1"/>
    <w:rsid w:val="00F4025B"/>
    <w:rPr>
      <w:rFonts w:ascii="Courier New" w:hAnsi="Courier New" w:cs="Courier New" w:hint="default"/>
    </w:rPr>
  </w:style>
  <w:style w:type="character" w:customStyle="1" w:styleId="WW8Num38z2">
    <w:name w:val="WW8Num38z2"/>
    <w:rsid w:val="00F4025B"/>
    <w:rPr>
      <w:rFonts w:ascii="Wingdings" w:hAnsi="Wingdings" w:cs="Wingdings" w:hint="default"/>
    </w:rPr>
  </w:style>
  <w:style w:type="character" w:customStyle="1" w:styleId="WW8Num39z0">
    <w:name w:val="WW8Num39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39z1">
    <w:name w:val="WW8Num39z1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2">
    <w:name w:val="WW8Num39z2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9z4">
    <w:name w:val="WW8Num39z4"/>
    <w:rsid w:val="00F4025B"/>
    <w:rPr>
      <w:rFonts w:hint="default"/>
    </w:rPr>
  </w:style>
  <w:style w:type="character" w:customStyle="1" w:styleId="WW8Num40z0">
    <w:name w:val="WW8Num40z0"/>
    <w:rsid w:val="00F4025B"/>
  </w:style>
  <w:style w:type="character" w:customStyle="1" w:styleId="WW8Num40z1">
    <w:name w:val="WW8Num40z1"/>
    <w:rsid w:val="00F4025B"/>
  </w:style>
  <w:style w:type="character" w:customStyle="1" w:styleId="WW8Num40z2">
    <w:name w:val="WW8Num40z2"/>
    <w:rsid w:val="00F4025B"/>
  </w:style>
  <w:style w:type="character" w:customStyle="1" w:styleId="WW8Num40z3">
    <w:name w:val="WW8Num40z3"/>
    <w:rsid w:val="00F4025B"/>
  </w:style>
  <w:style w:type="character" w:customStyle="1" w:styleId="WW8Num40z4">
    <w:name w:val="WW8Num40z4"/>
    <w:rsid w:val="00F4025B"/>
  </w:style>
  <w:style w:type="character" w:customStyle="1" w:styleId="WW8Num40z5">
    <w:name w:val="WW8Num40z5"/>
    <w:rsid w:val="00F4025B"/>
  </w:style>
  <w:style w:type="character" w:customStyle="1" w:styleId="WW8Num40z6">
    <w:name w:val="WW8Num40z6"/>
    <w:rsid w:val="00F4025B"/>
  </w:style>
  <w:style w:type="character" w:customStyle="1" w:styleId="WW8Num40z7">
    <w:name w:val="WW8Num40z7"/>
    <w:rsid w:val="00F4025B"/>
  </w:style>
  <w:style w:type="character" w:customStyle="1" w:styleId="WW8Num40z8">
    <w:name w:val="WW8Num40z8"/>
    <w:rsid w:val="00F4025B"/>
  </w:style>
  <w:style w:type="character" w:customStyle="1" w:styleId="WW8Num41z0">
    <w:name w:val="WW8Num41z0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</w:rPr>
  </w:style>
  <w:style w:type="character" w:customStyle="1" w:styleId="WW8Num41z1">
    <w:name w:val="WW8Num41z1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2">
    <w:name w:val="WW8Num41z2"/>
    <w:rsid w:val="00F4025B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41z7">
    <w:name w:val="WW8Num41z7"/>
    <w:rsid w:val="00F4025B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3366FF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Domylnaczcionkaakapitu1">
    <w:name w:val="Domyślna czcionka akapitu1"/>
    <w:rsid w:val="00F4025B"/>
  </w:style>
  <w:style w:type="character" w:styleId="Hipercze">
    <w:name w:val="Hyperlink"/>
    <w:rsid w:val="00F4025B"/>
    <w:rPr>
      <w:color w:val="0066CC"/>
      <w:u w:val="single"/>
    </w:rPr>
  </w:style>
  <w:style w:type="character" w:customStyle="1" w:styleId="Bodytext4">
    <w:name w:val="Body text (4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40">
    <w:name w:val="Body text (4)"/>
    <w:basedOn w:val="Bodytext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">
    <w:name w:val="Body text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</w:rPr>
  </w:style>
  <w:style w:type="character" w:customStyle="1" w:styleId="Bodytext2105ptBold">
    <w:name w:val="Body text (2) + 10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">
    <w:name w:val="Body text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1">
    <w:name w:val="Tekst podstawowy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">
    <w:name w:val="Heading #2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95pt">
    <w:name w:val="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">
    <w:name w:val="Body text (3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">
    <w:name w:val="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1">
    <w:name w:val="Heading #1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</w:rPr>
  </w:style>
  <w:style w:type="character" w:customStyle="1" w:styleId="Heading20">
    <w:name w:val="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">
    <w:name w:val="WW-Body text (3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95pt">
    <w:name w:val="WW-Heading #2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">
    <w:name w:val="WW-Body text (3)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2">
    <w:name w:val="Tekst podstawowy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">
    <w:name w:val="WW-Heading #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">
    <w:name w:val="WW-Heading #2 + 9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30">
    <w:name w:val="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Bodytext395ptBold">
    <w:name w:val="Body text (3) + 9;5 pt;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">
    <w:name w:val="WW-Body text (3)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Heading22">
    <w:name w:val="Heading #2 (2)_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eading2295pt">
    <w:name w:val="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Italic">
    <w:name w:val="WW-Body text (3) + 9;5 pt;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">
    <w:name w:val="WW-Body text (3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">
    <w:name w:val="WW-Body text (3)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">
    <w:name w:val="WW-Body text (3)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">
    <w:name w:val="WW-Heading #21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">
    <w:name w:val="WW-Body text (3)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105pt">
    <w:name w:val="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3">
    <w:name w:val="Tekst podstawowy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1">
    <w:name w:val="WW-Body text (3)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">
    <w:name w:val="WW-Body text (3)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">
    <w:name w:val="WW-Body text (3)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295pt">
    <w:name w:val="WW-Heading #2 (2) + 9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Heading22Bold">
    <w:name w:val="Heading #2 (2) +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">
    <w:name w:val="WW-Heading #212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">
    <w:name w:val="WW-Heading #2 + 9;5 pt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4">
    <w:name w:val="Tekst podstawowy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">
    <w:name w:val="WW-Body text + 10;5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">
    <w:name w:val="WW-Body text (3) + Bold1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">
    <w:name w:val="WW-Body text (3) + 9;5 pt123456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Bold12">
    <w:name w:val="WW-Body text (3) + Bold12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5">
    <w:name w:val="Tekst podstawowy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">
    <w:name w:val="WW-Heading #2123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">
    <w:name w:val="WW-Heading #2 + 9;5 pt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">
    <w:name w:val="WW-Body text (3)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Bold123">
    <w:name w:val="WW-Body text (3) + Bold123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123">
    <w:name w:val="WW-Body text (3)12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">
    <w:name w:val="WW-Body text (3) + 9;5 pt1234567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95pt123456789">
    <w:name w:val="WW-Body text (3) + 9;5 pt123456789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Heading21234">
    <w:name w:val="WW-Heading #21234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">
    <w:name w:val="WW-Heading #2 + 9;5 pt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podstawowy6">
    <w:name w:val="Tekst podstawowy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Italic">
    <w:name w:val="WW-Body text +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NotItalic">
    <w:name w:val="Body text (2) + 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F4025B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12345">
    <w:name w:val="WW-Heading #212345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">
    <w:name w:val="WW-Heading #2 + 9;5 pt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95pt12345678910">
    <w:name w:val="WW-Body text (3) + 9;5 pt12345678910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">
    <w:name w:val="WW-Body text (3)1234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">
    <w:name w:val="WW-Body text (3) + 9;5 pt123456789101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">
    <w:name w:val="WW-Body text (3) + Bold1234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7">
    <w:name w:val="Tekst podstawowy7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105pt1">
    <w:name w:val="WW-Body text + 10;5 pt1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95pt123456789101112">
    <w:name w:val="WW-Body text (3) + 9;5 pt12345678910111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WW-Bodytext312345">
    <w:name w:val="WW-Body text (3)12345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single"/>
    </w:rPr>
  </w:style>
  <w:style w:type="character" w:customStyle="1" w:styleId="WW-Bodytext395pt12345678910111213">
    <w:name w:val="WW-Body text (3) + 9;5 pt12345678910111213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Bodytext3Bold12345">
    <w:name w:val="WW-Body text (3) + Bold12345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Bodytext3Bold123456">
    <w:name w:val="WW-Body text (3) + Bold123456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Tekstpodstawowy8">
    <w:name w:val="Tekst podstawowy8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u w:val="single"/>
    </w:rPr>
  </w:style>
  <w:style w:type="character" w:customStyle="1" w:styleId="WW-Heading2123456">
    <w:name w:val="WW-Heading #2123456"/>
    <w:basedOn w:val="Heading2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WW-Heading295pt123456">
    <w:name w:val="WW-Heading #2 + 9;5 pt123456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BodytextSpacing3pt">
    <w:name w:val="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60"/>
      <w:sz w:val="19"/>
      <w:szCs w:val="19"/>
    </w:rPr>
  </w:style>
  <w:style w:type="character" w:customStyle="1" w:styleId="WW-BodytextSpacing3pt">
    <w:name w:val="WW-Body text + Spacing 3 pt"/>
    <w:rsid w:val="00F4025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70"/>
      <w:sz w:val="19"/>
      <w:szCs w:val="19"/>
    </w:rPr>
  </w:style>
  <w:style w:type="character" w:customStyle="1" w:styleId="Bodytext4NotBold">
    <w:name w:val="Body text (4) + Not Bold"/>
    <w:rsid w:val="00F4025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PodtytuZnak">
    <w:name w:val="Podtytuł Znak"/>
    <w:rsid w:val="00F4025B"/>
    <w:rPr>
      <w:rFonts w:ascii="Cambria" w:hAnsi="Cambria" w:cs="Cambria"/>
      <w:sz w:val="24"/>
      <w:szCs w:val="24"/>
      <w:lang w:val="pl-PL" w:eastAsia="ar-SA" w:bidi="ar-SA"/>
    </w:rPr>
  </w:style>
  <w:style w:type="character" w:customStyle="1" w:styleId="TekstdymkaZnak">
    <w:name w:val="Tekst dymka Znak"/>
    <w:rsid w:val="00F4025B"/>
    <w:rPr>
      <w:rFonts w:ascii="Tahoma" w:hAnsi="Tahoma" w:cs="Tahoma"/>
      <w:color w:val="000000"/>
      <w:sz w:val="16"/>
      <w:szCs w:val="16"/>
    </w:rPr>
  </w:style>
  <w:style w:type="character" w:customStyle="1" w:styleId="Odwoaniedokomentarza1">
    <w:name w:val="Odwołanie do komentarza1"/>
    <w:rsid w:val="00F4025B"/>
    <w:rPr>
      <w:sz w:val="16"/>
      <w:szCs w:val="16"/>
    </w:rPr>
  </w:style>
  <w:style w:type="character" w:customStyle="1" w:styleId="Znakiprzypiswdolnych">
    <w:name w:val="Znaki przypisów dolnych"/>
    <w:rsid w:val="00F4025B"/>
    <w:rPr>
      <w:vertAlign w:val="superscript"/>
    </w:rPr>
  </w:style>
  <w:style w:type="character" w:customStyle="1" w:styleId="Bodytext39">
    <w:name w:val="Body text (3) + 9"/>
    <w:rsid w:val="00F4025B"/>
    <w:rPr>
      <w:rFonts w:ascii="Times New Roman" w:hAnsi="Times New Roman" w:cs="Times New Roman"/>
      <w:spacing w:val="0"/>
      <w:sz w:val="19"/>
    </w:rPr>
  </w:style>
  <w:style w:type="paragraph" w:customStyle="1" w:styleId="Nagwek10">
    <w:name w:val="Nagłówek1"/>
    <w:basedOn w:val="Normalny"/>
    <w:next w:val="Tekstpodstawowy"/>
    <w:rsid w:val="00F4025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F4025B"/>
    <w:pPr>
      <w:spacing w:after="120"/>
    </w:pPr>
  </w:style>
  <w:style w:type="paragraph" w:styleId="Lista">
    <w:name w:val="List"/>
    <w:basedOn w:val="Tekstpodstawowy"/>
    <w:rsid w:val="00F4025B"/>
    <w:rPr>
      <w:rFonts w:cs="Lucida Sans"/>
    </w:rPr>
  </w:style>
  <w:style w:type="paragraph" w:customStyle="1" w:styleId="Podpis1">
    <w:name w:val="Podpis1"/>
    <w:basedOn w:val="Normalny"/>
    <w:rsid w:val="00F4025B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F4025B"/>
    <w:pPr>
      <w:suppressLineNumbers/>
    </w:pPr>
    <w:rPr>
      <w:rFonts w:cs="Lucida Sans"/>
    </w:rPr>
  </w:style>
  <w:style w:type="paragraph" w:customStyle="1" w:styleId="Bodytext41">
    <w:name w:val="Body text (4)"/>
    <w:basedOn w:val="Normalny"/>
    <w:rsid w:val="00F4025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rsid w:val="00F4025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rsid w:val="00F4025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1">
    <w:name w:val="Heading #2"/>
    <w:basedOn w:val="Normalny"/>
    <w:rsid w:val="00F4025B"/>
    <w:pPr>
      <w:shd w:val="clear" w:color="auto" w:fill="FFFFFF"/>
      <w:spacing w:before="360" w:after="120" w:line="0" w:lineRule="atLeast"/>
      <w:ind w:hanging="36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1">
    <w:name w:val="Body text (3)"/>
    <w:basedOn w:val="Normalny"/>
    <w:rsid w:val="00F4025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rsid w:val="00F4025B"/>
    <w:pPr>
      <w:shd w:val="clear" w:color="auto" w:fill="FFFFFF"/>
      <w:spacing w:before="1260" w:after="300" w:line="0" w:lineRule="atLeast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0">
    <w:name w:val="Heading #2 (2)"/>
    <w:basedOn w:val="Normalny"/>
    <w:rsid w:val="00F4025B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qFormat/>
    <w:rsid w:val="00F4025B"/>
    <w:pPr>
      <w:spacing w:after="60"/>
      <w:jc w:val="center"/>
    </w:pPr>
    <w:rPr>
      <w:rFonts w:ascii="Cambria" w:hAnsi="Cambria" w:cs="Cambria"/>
      <w:color w:val="auto"/>
    </w:rPr>
  </w:style>
  <w:style w:type="paragraph" w:styleId="NormalnyWeb">
    <w:name w:val="Normal (Web)"/>
    <w:basedOn w:val="Normalny"/>
    <w:rsid w:val="00F4025B"/>
    <w:pPr>
      <w:spacing w:before="280" w:after="280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rsid w:val="00F4025B"/>
    <w:rPr>
      <w:rFonts w:ascii="Tahoma" w:hAnsi="Tahoma" w:cs="Times New Roman"/>
      <w:sz w:val="16"/>
      <w:szCs w:val="16"/>
    </w:rPr>
  </w:style>
  <w:style w:type="paragraph" w:customStyle="1" w:styleId="Tekstkomentarza1">
    <w:name w:val="Tekst komentarza1"/>
    <w:basedOn w:val="Normalny"/>
    <w:rsid w:val="00F4025B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F4025B"/>
    <w:rPr>
      <w:b/>
      <w:bCs/>
    </w:rPr>
  </w:style>
  <w:style w:type="paragraph" w:styleId="Tekstprzypisudolnego">
    <w:name w:val="footnote text"/>
    <w:basedOn w:val="Normalny"/>
    <w:rsid w:val="00F4025B"/>
    <w:rPr>
      <w:sz w:val="20"/>
      <w:szCs w:val="20"/>
    </w:rPr>
  </w:style>
  <w:style w:type="paragraph" w:customStyle="1" w:styleId="Zawartotabeli">
    <w:name w:val="Zawartość tabeli"/>
    <w:basedOn w:val="Normalny"/>
    <w:rsid w:val="00F4025B"/>
    <w:pPr>
      <w:suppressLineNumbers/>
    </w:pPr>
  </w:style>
  <w:style w:type="paragraph" w:customStyle="1" w:styleId="Nagwektabeli">
    <w:name w:val="Nagłówek tabeli"/>
    <w:basedOn w:val="Zawartotabeli"/>
    <w:rsid w:val="00F4025B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F6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9FED1-108E-41CD-8E34-A35420C19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/>
  <LinksUpToDate>false</LinksUpToDate>
  <CharactersWithSpaces>7612</CharactersWithSpaces>
  <SharedDoc>false</SharedDoc>
  <HLinks>
    <vt:vector size="6" baseType="variant">
      <vt:variant>
        <vt:i4>3080198</vt:i4>
      </vt:variant>
      <vt:variant>
        <vt:i4>0</vt:i4>
      </vt:variant>
      <vt:variant>
        <vt:i4>0</vt:i4>
      </vt:variant>
      <vt:variant>
        <vt:i4>5</vt:i4>
      </vt:variant>
      <vt:variant>
        <vt:lpwstr>mailto:slawekgolab@tlen.pl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Iwanicki W.</cp:lastModifiedBy>
  <cp:revision>8</cp:revision>
  <cp:lastPrinted>2016-12-21T07:36:00Z</cp:lastPrinted>
  <dcterms:created xsi:type="dcterms:W3CDTF">2019-02-11T16:00:00Z</dcterms:created>
  <dcterms:modified xsi:type="dcterms:W3CDTF">2019-03-30T15:40:00Z</dcterms:modified>
</cp:coreProperties>
</file>